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9747F" w14:textId="77777777" w:rsidR="00EB090F" w:rsidRPr="00E03F60" w:rsidRDefault="00DF3397" w:rsidP="00DF3397">
      <w:pPr>
        <w:spacing w:after="0" w:line="240" w:lineRule="auto"/>
        <w:jc w:val="center"/>
        <w:rPr>
          <w:rFonts w:ascii="Times New Roman" w:hAnsi="Times New Roman" w:cs="Times New Roman"/>
          <w:b/>
          <w:sz w:val="24"/>
          <w:szCs w:val="24"/>
          <w:lang w:val="lt-LT"/>
        </w:rPr>
      </w:pPr>
      <w:r w:rsidRPr="00E03F60">
        <w:rPr>
          <w:rFonts w:ascii="Times New Roman" w:hAnsi="Times New Roman" w:cs="Times New Roman"/>
          <w:b/>
          <w:sz w:val="24"/>
          <w:szCs w:val="24"/>
          <w:lang w:val="lt-LT"/>
        </w:rPr>
        <w:t xml:space="preserve">BIUDŽETINĖS ĮSTAIGOS </w:t>
      </w:r>
      <w:r w:rsidR="00A06519" w:rsidRPr="00E03F60">
        <w:rPr>
          <w:rFonts w:ascii="Times New Roman" w:hAnsi="Times New Roman" w:cs="Times New Roman"/>
          <w:b/>
          <w:sz w:val="24"/>
          <w:szCs w:val="24"/>
          <w:lang w:val="lt-LT"/>
        </w:rPr>
        <w:t xml:space="preserve">ŠIAULIŲ </w:t>
      </w:r>
      <w:r w:rsidR="000F6651" w:rsidRPr="00E03F60">
        <w:rPr>
          <w:rFonts w:ascii="Times New Roman" w:hAnsi="Times New Roman" w:cs="Times New Roman"/>
          <w:b/>
          <w:sz w:val="24"/>
          <w:szCs w:val="24"/>
          <w:lang w:val="lt-LT"/>
        </w:rPr>
        <w:t>LOPŠELIO – DARŽELIO „</w:t>
      </w:r>
      <w:r w:rsidR="00413190" w:rsidRPr="00E03F60">
        <w:rPr>
          <w:rFonts w:ascii="Times New Roman" w:hAnsi="Times New Roman" w:cs="Times New Roman"/>
          <w:b/>
          <w:sz w:val="24"/>
          <w:szCs w:val="24"/>
          <w:lang w:val="lt-LT"/>
        </w:rPr>
        <w:t>ŽIOGELIS</w:t>
      </w:r>
      <w:r w:rsidR="000F6651" w:rsidRPr="00E03F60">
        <w:rPr>
          <w:rFonts w:ascii="Times New Roman" w:hAnsi="Times New Roman" w:cs="Times New Roman"/>
          <w:b/>
          <w:sz w:val="24"/>
          <w:szCs w:val="24"/>
          <w:lang w:val="lt-LT"/>
        </w:rPr>
        <w:t>“</w:t>
      </w:r>
      <w:r w:rsidR="00BF07D1" w:rsidRPr="00E03F60">
        <w:rPr>
          <w:rFonts w:ascii="Times New Roman" w:hAnsi="Times New Roman" w:cs="Times New Roman"/>
          <w:b/>
          <w:sz w:val="24"/>
          <w:szCs w:val="24"/>
          <w:lang w:val="lt-LT"/>
        </w:rPr>
        <w:t xml:space="preserve"> </w:t>
      </w:r>
    </w:p>
    <w:p w14:paraId="31E856DC" w14:textId="31671911" w:rsidR="00DF3397" w:rsidRPr="00E03F60" w:rsidRDefault="00DF3397" w:rsidP="00DF3397">
      <w:pPr>
        <w:spacing w:after="0" w:line="240" w:lineRule="auto"/>
        <w:jc w:val="center"/>
        <w:rPr>
          <w:rFonts w:ascii="Times New Roman" w:hAnsi="Times New Roman" w:cs="Times New Roman"/>
          <w:b/>
          <w:sz w:val="24"/>
          <w:szCs w:val="24"/>
          <w:lang w:val="lt-LT"/>
        </w:rPr>
      </w:pPr>
      <w:r w:rsidRPr="00E03F60">
        <w:rPr>
          <w:rFonts w:ascii="Times New Roman" w:hAnsi="Times New Roman" w:cs="Times New Roman"/>
          <w:b/>
          <w:sz w:val="24"/>
          <w:szCs w:val="24"/>
          <w:lang w:val="lt-LT"/>
        </w:rPr>
        <w:t xml:space="preserve">AIŠKINAMASIS RAŠTAS </w:t>
      </w:r>
    </w:p>
    <w:p w14:paraId="3C6E57BF" w14:textId="79065939" w:rsidR="00DF3397" w:rsidRPr="00E03F60" w:rsidRDefault="00DF3397" w:rsidP="00DF3397">
      <w:pPr>
        <w:spacing w:after="0" w:line="240" w:lineRule="auto"/>
        <w:jc w:val="center"/>
        <w:rPr>
          <w:rFonts w:ascii="Times New Roman" w:hAnsi="Times New Roman" w:cs="Times New Roman"/>
          <w:b/>
          <w:sz w:val="24"/>
          <w:szCs w:val="24"/>
          <w:lang w:val="lt-LT"/>
        </w:rPr>
      </w:pPr>
      <w:r w:rsidRPr="00E03F60">
        <w:rPr>
          <w:rFonts w:ascii="Times New Roman" w:hAnsi="Times New Roman" w:cs="Times New Roman"/>
          <w:b/>
          <w:sz w:val="24"/>
          <w:szCs w:val="24"/>
          <w:lang w:val="lt-LT"/>
        </w:rPr>
        <w:t>PRIE 202</w:t>
      </w:r>
      <w:r w:rsidR="002248D4" w:rsidRPr="00E03F60">
        <w:rPr>
          <w:rFonts w:ascii="Times New Roman" w:hAnsi="Times New Roman" w:cs="Times New Roman"/>
          <w:b/>
          <w:sz w:val="24"/>
          <w:szCs w:val="24"/>
          <w:lang w:val="lt-LT"/>
        </w:rPr>
        <w:t>5</w:t>
      </w:r>
      <w:r w:rsidRPr="00E03F60">
        <w:rPr>
          <w:rFonts w:ascii="Times New Roman" w:hAnsi="Times New Roman" w:cs="Times New Roman"/>
          <w:b/>
          <w:sz w:val="24"/>
          <w:szCs w:val="24"/>
          <w:lang w:val="lt-LT"/>
        </w:rPr>
        <w:t xml:space="preserve"> METŲ FINANSINĖS ATSKAITOMYBĖS</w:t>
      </w:r>
    </w:p>
    <w:p w14:paraId="0621FF0E" w14:textId="77777777" w:rsidR="00F819B2" w:rsidRPr="00132B61" w:rsidRDefault="00F819B2" w:rsidP="00DF3397">
      <w:pPr>
        <w:spacing w:after="0" w:line="240" w:lineRule="auto"/>
        <w:jc w:val="center"/>
        <w:rPr>
          <w:rFonts w:ascii="Times New Roman" w:hAnsi="Times New Roman" w:cs="Times New Roman"/>
          <w:sz w:val="24"/>
          <w:szCs w:val="24"/>
          <w:lang w:val="lt-LT"/>
        </w:rPr>
      </w:pPr>
    </w:p>
    <w:p w14:paraId="050B177E" w14:textId="1B7DD8B8" w:rsidR="00DF3397" w:rsidRPr="00132B61" w:rsidRDefault="00DF3397" w:rsidP="00DF3397">
      <w:pPr>
        <w:spacing w:after="0" w:line="240" w:lineRule="auto"/>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202</w:t>
      </w:r>
      <w:r w:rsidR="002248D4" w:rsidRPr="00132B61">
        <w:rPr>
          <w:rFonts w:ascii="Times New Roman" w:hAnsi="Times New Roman" w:cs="Times New Roman"/>
          <w:sz w:val="24"/>
          <w:szCs w:val="24"/>
          <w:lang w:val="lt-LT"/>
        </w:rPr>
        <w:t>6</w:t>
      </w:r>
      <w:r w:rsidRPr="00132B61">
        <w:rPr>
          <w:rFonts w:ascii="Times New Roman" w:hAnsi="Times New Roman" w:cs="Times New Roman"/>
          <w:sz w:val="24"/>
          <w:szCs w:val="24"/>
          <w:lang w:val="lt-LT"/>
        </w:rPr>
        <w:t xml:space="preserve"> m. </w:t>
      </w:r>
      <w:r w:rsidR="00BF07D1" w:rsidRPr="00132B61">
        <w:rPr>
          <w:rFonts w:ascii="Times New Roman" w:hAnsi="Times New Roman" w:cs="Times New Roman"/>
          <w:sz w:val="24"/>
          <w:szCs w:val="24"/>
          <w:lang w:val="lt-LT"/>
        </w:rPr>
        <w:t xml:space="preserve">vasario </w:t>
      </w:r>
      <w:r w:rsidR="009D582A" w:rsidRPr="00132B61">
        <w:rPr>
          <w:rFonts w:ascii="Times New Roman" w:hAnsi="Times New Roman" w:cs="Times New Roman"/>
          <w:sz w:val="24"/>
          <w:szCs w:val="24"/>
          <w:lang w:val="lt-LT"/>
        </w:rPr>
        <w:t>2</w:t>
      </w:r>
      <w:r w:rsidR="00E03F60">
        <w:rPr>
          <w:rFonts w:ascii="Times New Roman" w:hAnsi="Times New Roman" w:cs="Times New Roman"/>
          <w:sz w:val="24"/>
          <w:szCs w:val="24"/>
          <w:lang w:val="lt-LT"/>
        </w:rPr>
        <w:t>7</w:t>
      </w:r>
      <w:r w:rsidRPr="00132B61">
        <w:rPr>
          <w:rFonts w:ascii="Times New Roman" w:hAnsi="Times New Roman" w:cs="Times New Roman"/>
          <w:sz w:val="24"/>
          <w:szCs w:val="24"/>
          <w:lang w:val="lt-LT"/>
        </w:rPr>
        <w:t xml:space="preserve"> d.</w:t>
      </w:r>
    </w:p>
    <w:p w14:paraId="6FEEC9C9" w14:textId="77777777" w:rsidR="00DF3397" w:rsidRPr="00132B61" w:rsidRDefault="00DF3397" w:rsidP="00DF3397">
      <w:pPr>
        <w:spacing w:after="0" w:line="240" w:lineRule="auto"/>
        <w:rPr>
          <w:rFonts w:ascii="Times New Roman" w:hAnsi="Times New Roman" w:cs="Times New Roman"/>
          <w:sz w:val="24"/>
          <w:szCs w:val="24"/>
          <w:lang w:val="lt-LT"/>
        </w:rPr>
      </w:pPr>
    </w:p>
    <w:p w14:paraId="04CFE9BC" w14:textId="65B930BB" w:rsidR="00DF3397" w:rsidRPr="00132B61" w:rsidRDefault="00DF3397" w:rsidP="00DF3397">
      <w:pPr>
        <w:spacing w:after="0" w:line="240" w:lineRule="auto"/>
        <w:jc w:val="center"/>
        <w:rPr>
          <w:rFonts w:ascii="Times New Roman" w:hAnsi="Times New Roman" w:cs="Times New Roman"/>
          <w:b/>
          <w:bCs/>
          <w:sz w:val="24"/>
          <w:szCs w:val="24"/>
          <w:lang w:val="lt-LT"/>
        </w:rPr>
      </w:pPr>
      <w:r w:rsidRPr="00132B61">
        <w:rPr>
          <w:rFonts w:ascii="Times New Roman" w:hAnsi="Times New Roman" w:cs="Times New Roman"/>
          <w:b/>
          <w:bCs/>
          <w:sz w:val="24"/>
          <w:szCs w:val="24"/>
          <w:lang w:val="lt-LT"/>
        </w:rPr>
        <w:t>I. BENDROJI DALIS</w:t>
      </w:r>
    </w:p>
    <w:p w14:paraId="0C8F6F79" w14:textId="3C5F90C4" w:rsidR="00DF3397" w:rsidRPr="00132B61"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132B61" w:rsidRDefault="00A303B7" w:rsidP="00DF3397">
      <w:pPr>
        <w:spacing w:after="0" w:line="240" w:lineRule="auto"/>
        <w:jc w:val="center"/>
        <w:rPr>
          <w:rFonts w:ascii="Times New Roman" w:hAnsi="Times New Roman" w:cs="Times New Roman"/>
          <w:b/>
          <w:bCs/>
          <w:sz w:val="24"/>
          <w:szCs w:val="24"/>
          <w:lang w:val="lt-LT"/>
        </w:rPr>
      </w:pPr>
      <w:r w:rsidRPr="00132B61">
        <w:rPr>
          <w:rFonts w:ascii="Times New Roman" w:hAnsi="Times New Roman" w:cs="Times New Roman"/>
          <w:b/>
          <w:bCs/>
          <w:sz w:val="24"/>
          <w:szCs w:val="24"/>
          <w:lang w:val="lt-LT"/>
        </w:rPr>
        <w:t>Bendroji informacija apie įstaigą</w:t>
      </w:r>
    </w:p>
    <w:p w14:paraId="5FF00C85" w14:textId="77777777" w:rsidR="00A303B7" w:rsidRPr="00132B61" w:rsidRDefault="00A303B7" w:rsidP="00DF3397">
      <w:pPr>
        <w:spacing w:after="0" w:line="240" w:lineRule="auto"/>
        <w:jc w:val="center"/>
        <w:rPr>
          <w:rFonts w:ascii="Times New Roman" w:hAnsi="Times New Roman" w:cs="Times New Roman"/>
          <w:sz w:val="24"/>
          <w:szCs w:val="24"/>
          <w:lang w:val="lt-LT"/>
        </w:rPr>
      </w:pPr>
    </w:p>
    <w:p w14:paraId="1233DF88" w14:textId="73214422"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Įstaigos pavadinimas</w:t>
      </w:r>
      <w:r w:rsidRPr="00132B61">
        <w:rPr>
          <w:rFonts w:ascii="Times New Roman" w:hAnsi="Times New Roman" w:cs="Times New Roman"/>
          <w:sz w:val="24"/>
          <w:szCs w:val="24"/>
          <w:lang w:val="lt-LT"/>
        </w:rPr>
        <w:t>: Šiaulių lopšelis – darželis „Žiogelis“</w:t>
      </w:r>
    </w:p>
    <w:p w14:paraId="6B1314E2" w14:textId="77777777"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Įstaigos kodas</w:t>
      </w:r>
      <w:r w:rsidRPr="00132B61">
        <w:rPr>
          <w:rFonts w:ascii="Times New Roman" w:hAnsi="Times New Roman" w:cs="Times New Roman"/>
          <w:sz w:val="24"/>
          <w:szCs w:val="24"/>
          <w:lang w:val="lt-LT"/>
        </w:rPr>
        <w:t>: 190529723</w:t>
      </w:r>
    </w:p>
    <w:p w14:paraId="56150FF2" w14:textId="77777777"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Įstaigos adresas</w:t>
      </w:r>
      <w:r w:rsidRPr="00132B61">
        <w:rPr>
          <w:rFonts w:ascii="Times New Roman" w:hAnsi="Times New Roman" w:cs="Times New Roman"/>
          <w:sz w:val="24"/>
          <w:szCs w:val="24"/>
          <w:lang w:val="lt-LT"/>
        </w:rPr>
        <w:t>: Dainų g. 11, Šiauliai</w:t>
      </w:r>
    </w:p>
    <w:p w14:paraId="01119BD9" w14:textId="77777777"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Kiti įstaigos duomenys</w:t>
      </w:r>
      <w:r w:rsidRPr="00132B61">
        <w:rPr>
          <w:rFonts w:ascii="Times New Roman" w:hAnsi="Times New Roman" w:cs="Times New Roman"/>
          <w:sz w:val="24"/>
          <w:szCs w:val="24"/>
          <w:lang w:val="lt-LT"/>
        </w:rPr>
        <w:t>: įstaiga įregistruota 1995 m. gegužės 11 d., duomenys apie įstaigą kaupiami Juridinių asmenų registre.</w:t>
      </w:r>
    </w:p>
    <w:p w14:paraId="1B947AA6" w14:textId="51326E59"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Įstaigos veikla</w:t>
      </w:r>
      <w:r w:rsidRPr="00132B61">
        <w:rPr>
          <w:rFonts w:ascii="Times New Roman" w:hAnsi="Times New Roman" w:cs="Times New Roman"/>
          <w:sz w:val="24"/>
          <w:szCs w:val="24"/>
          <w:lang w:val="lt-LT"/>
        </w:rPr>
        <w:t>: ikimokyklinis ugdymas.</w:t>
      </w:r>
    </w:p>
    <w:p w14:paraId="2A31E93B" w14:textId="5E3FD099"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Finansinių ataskaitų rūšis</w:t>
      </w:r>
      <w:r w:rsidRPr="00132B61">
        <w:rPr>
          <w:rFonts w:ascii="Times New Roman" w:hAnsi="Times New Roman" w:cs="Times New Roman"/>
          <w:sz w:val="24"/>
          <w:szCs w:val="24"/>
          <w:lang w:val="lt-LT"/>
        </w:rPr>
        <w:t>: įstaiga rengia žemesniojo lygio finansinių ataskaitų rinkinį.</w:t>
      </w:r>
    </w:p>
    <w:p w14:paraId="57CD40E1" w14:textId="77777777"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Priklausymas viešojo sektoriaus subjektų grupei</w:t>
      </w:r>
      <w:r w:rsidRPr="00132B61">
        <w:rPr>
          <w:rFonts w:ascii="Times New Roman" w:hAnsi="Times New Roman" w:cs="Times New Roman"/>
          <w:sz w:val="24"/>
          <w:szCs w:val="24"/>
          <w:lang w:val="lt-LT"/>
        </w:rPr>
        <w:t>: įstaiga yra Šiaulių miesto savivaldybės konsoliduojamasis viešojo sektoriaus subjektas.</w:t>
      </w:r>
    </w:p>
    <w:p w14:paraId="783EE205" w14:textId="100D8D7C" w:rsidR="00413190" w:rsidRPr="00132B61" w:rsidRDefault="00413190" w:rsidP="00413190">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Finansiniai metai:</w:t>
      </w:r>
      <w:r w:rsidRPr="00132B61">
        <w:rPr>
          <w:rFonts w:ascii="Times New Roman" w:hAnsi="Times New Roman" w:cs="Times New Roman"/>
          <w:sz w:val="24"/>
          <w:szCs w:val="24"/>
          <w:lang w:val="lt-LT"/>
        </w:rPr>
        <w:t xml:space="preserve"> įstaigos finansiniai metai prasideda sausio 1 d. ir baigiasi gruodžio 31 d.</w:t>
      </w:r>
    </w:p>
    <w:p w14:paraId="2D2A614B" w14:textId="273F6CB8" w:rsidR="00A303B7" w:rsidRPr="00132B61"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132B61" w:rsidRDefault="00A303B7" w:rsidP="00A303B7">
      <w:pPr>
        <w:spacing w:after="0" w:line="240" w:lineRule="auto"/>
        <w:jc w:val="center"/>
        <w:rPr>
          <w:rFonts w:ascii="Times New Roman" w:hAnsi="Times New Roman" w:cs="Times New Roman"/>
          <w:b/>
          <w:bCs/>
          <w:sz w:val="24"/>
          <w:szCs w:val="24"/>
          <w:lang w:val="lt-LT"/>
        </w:rPr>
      </w:pPr>
      <w:r w:rsidRPr="00132B61">
        <w:rPr>
          <w:rFonts w:ascii="Times New Roman" w:hAnsi="Times New Roman" w:cs="Times New Roman"/>
          <w:b/>
          <w:bCs/>
          <w:sz w:val="24"/>
          <w:szCs w:val="24"/>
          <w:lang w:val="lt-LT"/>
        </w:rPr>
        <w:t>Informacija apie įstaigos kontroliuojamus, asocijuotus ar kitus subjektus</w:t>
      </w:r>
    </w:p>
    <w:p w14:paraId="7CA182BE" w14:textId="5B21A86F" w:rsidR="00A303B7" w:rsidRPr="00132B61"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Pr="00132B61" w:rsidRDefault="00A303B7" w:rsidP="00A303B7">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Pr="00132B61" w:rsidRDefault="00A303B7" w:rsidP="00A303B7">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sz w:val="24"/>
          <w:szCs w:val="24"/>
          <w:lang w:val="lt-LT"/>
        </w:rPr>
        <w:t xml:space="preserve">Įstaiga neturi kontroliuojamų ir asocijuotų subjektų. </w:t>
      </w:r>
    </w:p>
    <w:p w14:paraId="1B252E37" w14:textId="433352C2" w:rsidR="00A303B7" w:rsidRPr="00132B61"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132B61" w:rsidRDefault="00A303B7" w:rsidP="00A303B7">
      <w:pPr>
        <w:spacing w:after="0" w:line="240" w:lineRule="auto"/>
        <w:jc w:val="center"/>
        <w:rPr>
          <w:rFonts w:ascii="Times New Roman" w:hAnsi="Times New Roman" w:cs="Times New Roman"/>
          <w:b/>
          <w:bCs/>
          <w:sz w:val="24"/>
          <w:szCs w:val="24"/>
          <w:lang w:val="lt-LT"/>
        </w:rPr>
      </w:pPr>
      <w:r w:rsidRPr="00132B61">
        <w:rPr>
          <w:rFonts w:ascii="Times New Roman" w:hAnsi="Times New Roman" w:cs="Times New Roman"/>
          <w:b/>
          <w:bCs/>
          <w:sz w:val="24"/>
          <w:szCs w:val="24"/>
          <w:lang w:val="lt-LT"/>
        </w:rPr>
        <w:t>Kita informacija apie įstaigą</w:t>
      </w:r>
    </w:p>
    <w:p w14:paraId="56856979" w14:textId="572C1F12" w:rsidR="00A303B7" w:rsidRPr="00132B61" w:rsidRDefault="00A303B7" w:rsidP="00DF3397">
      <w:pPr>
        <w:spacing w:after="0" w:line="240" w:lineRule="auto"/>
        <w:jc w:val="both"/>
        <w:rPr>
          <w:rFonts w:ascii="Times New Roman" w:hAnsi="Times New Roman" w:cs="Times New Roman"/>
          <w:sz w:val="24"/>
          <w:szCs w:val="24"/>
          <w:lang w:val="lt-LT"/>
        </w:rPr>
      </w:pPr>
    </w:p>
    <w:p w14:paraId="52B0E6C1" w14:textId="6189B4EF" w:rsidR="00A303B7" w:rsidRPr="00132B61" w:rsidRDefault="00A303B7" w:rsidP="00EE3B8D">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Vidutinis darbuotojų skaičius 202</w:t>
      </w:r>
      <w:r w:rsidR="00155067" w:rsidRPr="00132B61">
        <w:rPr>
          <w:rFonts w:ascii="Times New Roman" w:hAnsi="Times New Roman" w:cs="Times New Roman"/>
          <w:i/>
          <w:iCs/>
          <w:sz w:val="24"/>
          <w:szCs w:val="24"/>
          <w:lang w:val="lt-LT"/>
        </w:rPr>
        <w:t>5</w:t>
      </w:r>
      <w:r w:rsidRPr="00132B61">
        <w:rPr>
          <w:rFonts w:ascii="Times New Roman" w:hAnsi="Times New Roman" w:cs="Times New Roman"/>
          <w:i/>
          <w:iCs/>
          <w:sz w:val="24"/>
          <w:szCs w:val="24"/>
          <w:lang w:val="lt-LT"/>
        </w:rPr>
        <w:t xml:space="preserve"> metais</w:t>
      </w:r>
      <w:r w:rsidRPr="00132B61">
        <w:rPr>
          <w:rFonts w:ascii="Times New Roman" w:hAnsi="Times New Roman" w:cs="Times New Roman"/>
          <w:sz w:val="24"/>
          <w:szCs w:val="24"/>
          <w:lang w:val="lt-LT"/>
        </w:rPr>
        <w:t xml:space="preserve">: </w:t>
      </w:r>
      <w:r w:rsidR="00155067" w:rsidRPr="00132B61">
        <w:rPr>
          <w:rFonts w:ascii="Times New Roman" w:hAnsi="Times New Roman" w:cs="Times New Roman"/>
          <w:sz w:val="24"/>
          <w:szCs w:val="24"/>
          <w:lang w:val="lt-LT"/>
        </w:rPr>
        <w:t>62</w:t>
      </w:r>
      <w:r w:rsidR="00BD1C8B" w:rsidRPr="00132B61">
        <w:rPr>
          <w:rFonts w:ascii="Times New Roman" w:hAnsi="Times New Roman" w:cs="Times New Roman"/>
          <w:sz w:val="24"/>
          <w:szCs w:val="24"/>
          <w:lang w:val="lt-LT"/>
        </w:rPr>
        <w:t xml:space="preserve"> asmen</w:t>
      </w:r>
      <w:r w:rsidR="0093298B" w:rsidRPr="00132B61">
        <w:rPr>
          <w:rFonts w:ascii="Times New Roman" w:hAnsi="Times New Roman" w:cs="Times New Roman"/>
          <w:sz w:val="24"/>
          <w:szCs w:val="24"/>
          <w:lang w:val="lt-LT"/>
        </w:rPr>
        <w:t>ys.</w:t>
      </w:r>
    </w:p>
    <w:p w14:paraId="3C9727DD" w14:textId="40320002" w:rsidR="00EB090F" w:rsidRPr="00132B61" w:rsidRDefault="00EB090F" w:rsidP="00EB090F">
      <w:pPr>
        <w:spacing w:after="0" w:line="240" w:lineRule="auto"/>
        <w:ind w:firstLine="993"/>
        <w:jc w:val="both"/>
        <w:rPr>
          <w:rFonts w:ascii="Times New Roman" w:hAnsi="Times New Roman" w:cs="Times New Roman"/>
          <w:sz w:val="24"/>
          <w:szCs w:val="24"/>
          <w:lang w:val="lt-LT"/>
        </w:rPr>
      </w:pPr>
      <w:r w:rsidRPr="00132B61">
        <w:rPr>
          <w:rFonts w:ascii="Times New Roman" w:hAnsi="Times New Roman" w:cs="Times New Roman"/>
          <w:i/>
          <w:iCs/>
          <w:sz w:val="24"/>
          <w:szCs w:val="24"/>
          <w:lang w:val="lt-LT"/>
        </w:rPr>
        <w:t>Svarbios sąlygos turinčios įtakos įstaigos veiklai</w:t>
      </w:r>
      <w:r w:rsidRPr="00132B61">
        <w:rPr>
          <w:rFonts w:ascii="Times New Roman" w:hAnsi="Times New Roman" w:cs="Times New Roman"/>
          <w:sz w:val="24"/>
          <w:szCs w:val="24"/>
          <w:lang w:val="lt-LT"/>
        </w:rPr>
        <w:t>: 202</w:t>
      </w:r>
      <w:r w:rsidR="00155067" w:rsidRPr="00132B61">
        <w:rPr>
          <w:rFonts w:ascii="Times New Roman" w:hAnsi="Times New Roman" w:cs="Times New Roman"/>
          <w:sz w:val="24"/>
          <w:szCs w:val="24"/>
          <w:lang w:val="lt-LT"/>
        </w:rPr>
        <w:t>5</w:t>
      </w:r>
      <w:r w:rsidRPr="00132B61">
        <w:rPr>
          <w:rFonts w:ascii="Times New Roman" w:hAnsi="Times New Roman" w:cs="Times New Roman"/>
          <w:sz w:val="24"/>
          <w:szCs w:val="24"/>
          <w:lang w:val="lt-LT"/>
        </w:rPr>
        <w:t xml:space="preserve"> metais svarbių sąlygų įtakojančių įstaigos veiklos pokyčius ar jos pobūdį nėra. </w:t>
      </w:r>
    </w:p>
    <w:p w14:paraId="47D61A87" w14:textId="77777777" w:rsidR="00EB090F" w:rsidRPr="00132B61" w:rsidRDefault="00EB090F" w:rsidP="00EE3B8D">
      <w:pPr>
        <w:spacing w:after="0" w:line="240" w:lineRule="auto"/>
        <w:ind w:firstLine="993"/>
        <w:jc w:val="both"/>
        <w:rPr>
          <w:rFonts w:ascii="Times New Roman" w:hAnsi="Times New Roman" w:cs="Times New Roman"/>
          <w:sz w:val="24"/>
          <w:szCs w:val="24"/>
          <w:lang w:val="lt-LT"/>
        </w:rPr>
      </w:pPr>
    </w:p>
    <w:p w14:paraId="23155913" w14:textId="77777777" w:rsidR="00A303B7" w:rsidRPr="00132B61"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132B61" w:rsidRDefault="00DF3397" w:rsidP="00EE3B8D">
      <w:pPr>
        <w:spacing w:after="0" w:line="240" w:lineRule="auto"/>
        <w:jc w:val="center"/>
        <w:rPr>
          <w:rFonts w:ascii="Times New Roman" w:hAnsi="Times New Roman" w:cs="Times New Roman"/>
          <w:b/>
          <w:bCs/>
          <w:sz w:val="24"/>
          <w:szCs w:val="24"/>
          <w:lang w:val="lt-LT"/>
        </w:rPr>
      </w:pPr>
      <w:r w:rsidRPr="00132B61">
        <w:rPr>
          <w:rFonts w:ascii="Times New Roman" w:hAnsi="Times New Roman" w:cs="Times New Roman"/>
          <w:b/>
          <w:bCs/>
          <w:sz w:val="24"/>
          <w:szCs w:val="24"/>
          <w:lang w:val="lt-LT"/>
        </w:rPr>
        <w:t>II. APSKAITOS POLITIKA</w:t>
      </w:r>
    </w:p>
    <w:p w14:paraId="69DE61F7" w14:textId="124FE47B" w:rsidR="00EE3B8D" w:rsidRPr="00132B61" w:rsidRDefault="00EE3B8D" w:rsidP="00DF3397">
      <w:pPr>
        <w:spacing w:after="0" w:line="240" w:lineRule="auto"/>
        <w:rPr>
          <w:rFonts w:ascii="Times New Roman" w:hAnsi="Times New Roman" w:cs="Times New Roman"/>
          <w:sz w:val="24"/>
          <w:szCs w:val="24"/>
          <w:lang w:val="lt-LT"/>
        </w:rPr>
      </w:pPr>
    </w:p>
    <w:p w14:paraId="1DFCF483" w14:textId="272DD18E" w:rsidR="00EE3B8D" w:rsidRPr="00132B61" w:rsidRDefault="00EE3B8D" w:rsidP="00EE3B8D">
      <w:pPr>
        <w:spacing w:after="0" w:line="240" w:lineRule="auto"/>
        <w:jc w:val="center"/>
        <w:rPr>
          <w:rFonts w:ascii="Times New Roman" w:hAnsi="Times New Roman" w:cs="Times New Roman"/>
          <w:b/>
          <w:bCs/>
          <w:sz w:val="24"/>
          <w:szCs w:val="24"/>
          <w:lang w:val="lt-LT"/>
        </w:rPr>
      </w:pPr>
      <w:r w:rsidRPr="00132B61">
        <w:rPr>
          <w:rFonts w:ascii="Times New Roman" w:hAnsi="Times New Roman" w:cs="Times New Roman"/>
          <w:b/>
          <w:bCs/>
          <w:sz w:val="24"/>
          <w:szCs w:val="24"/>
          <w:lang w:val="lt-LT"/>
        </w:rPr>
        <w:t>Bendrosios nuostatos</w:t>
      </w:r>
    </w:p>
    <w:p w14:paraId="008FF22F" w14:textId="77777777" w:rsidR="00EE3B8D" w:rsidRPr="00132B61"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132B61"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132B61">
        <w:rPr>
          <w:rFonts w:ascii="Times New Roman" w:eastAsia="Times New Roman" w:hAnsi="Times New Roman" w:cs="Times New Roman"/>
          <w:sz w:val="24"/>
          <w:szCs w:val="24"/>
          <w:lang w:val="lt-LT" w:eastAsia="ar-SA"/>
        </w:rPr>
        <w:t>Įstaiga sudarydama finansines ataskaitas taiko tokią apskaitos politiką, kuri užtikrina, kad finansinių ataskaitų duomenys atitiktų kiekvieno taikytino VSAFAS reikalavimus. Jeigu nėra konkretaus VSAFAS reikalavimo, vadovaujamasi bendraisiais apskaitos principais, nustatytais 1-ajame VSAFAS „Finansinių ataskaitų rinkinio pateikimas“.</w:t>
      </w:r>
    </w:p>
    <w:p w14:paraId="215C9B7D" w14:textId="45FBCCE1" w:rsidR="00EE3B8D" w:rsidRPr="00132B61"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Finansinėse ataskaitose pateikiama informacija yra:</w:t>
      </w:r>
      <w:bookmarkEnd w:id="0"/>
    </w:p>
    <w:p w14:paraId="78C5CBA2" w14:textId="5696B252" w:rsidR="00EE3B8D" w:rsidRPr="00132B61"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 svarbi vartotojų sprendimams priimti;</w:t>
      </w:r>
    </w:p>
    <w:p w14:paraId="5721F768" w14:textId="294DEB60" w:rsidR="00EE3B8D" w:rsidRPr="00132B61"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2. patikima, nes:</w:t>
      </w:r>
    </w:p>
    <w:p w14:paraId="4D1D2214" w14:textId="6CEA3ADA" w:rsidR="00EE3B8D" w:rsidRPr="00132B61"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132B61"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132B61"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3. nešališka, netendencinga;</w:t>
      </w:r>
    </w:p>
    <w:p w14:paraId="3E1C91AA" w14:textId="0DD73E20" w:rsidR="00EE3B8D" w:rsidRPr="00132B61"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4. apdairiai pateikta (atsargumo principas);</w:t>
      </w:r>
    </w:p>
    <w:p w14:paraId="690D0B4F" w14:textId="597ED9E2" w:rsidR="00EE3B8D" w:rsidRPr="00132B61"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5. visais reikšmingais atvejais išsami.</w:t>
      </w:r>
    </w:p>
    <w:p w14:paraId="0AA7A874" w14:textId="329C2174" w:rsidR="00EE3B8D" w:rsidRPr="00132B61"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132B61"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132B61">
        <w:rPr>
          <w:rFonts w:ascii="Times New Roman" w:eastAsia="Times New Roman" w:hAnsi="Times New Roman" w:cs="Times New Roman"/>
          <w:sz w:val="24"/>
          <w:szCs w:val="24"/>
          <w:lang w:val="lt-LT" w:eastAsia="ar-SA"/>
        </w:rPr>
        <w:lastRenderedPageBreak/>
        <w:t xml:space="preserve">- </w:t>
      </w:r>
      <w:r w:rsidRPr="00132B61">
        <w:rPr>
          <w:rFonts w:ascii="Times New Roman" w:eastAsia="Times New Roman" w:hAnsi="Times New Roman" w:cs="Arial"/>
          <w:sz w:val="24"/>
          <w:szCs w:val="16"/>
          <w:lang w:val="lt-LT" w:eastAsia="ar-SA"/>
        </w:rPr>
        <w:t>Lietuvos Respublikos finansinės apskaitos įstatymą;</w:t>
      </w:r>
    </w:p>
    <w:p w14:paraId="68EF272A" w14:textId="77777777" w:rsidR="00EE3B8D" w:rsidRPr="00132B61"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132B61">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132B61"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132B61">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Pr="00132B61"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132B61"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132B61"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132B61">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132B61"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132B61"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 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2. subjekto – įstaiga yra laikoma</w:t>
      </w:r>
      <w:r w:rsidRPr="00132B61">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132B61">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Pr="00132B61"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Pr="00132B61"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132B61"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sidRPr="00132B61">
        <w:rPr>
          <w:rFonts w:ascii="Times New Roman" w:eastAsia="Times New Roman" w:hAnsi="Times New Roman" w:cs="Times New Roman"/>
          <w:b/>
          <w:bCs/>
          <w:sz w:val="24"/>
          <w:szCs w:val="24"/>
          <w:lang w:val="lt-LT" w:eastAsia="ar-SA"/>
        </w:rPr>
        <w:t>A</w:t>
      </w:r>
      <w:r w:rsidR="006F34B6" w:rsidRPr="00132B61">
        <w:rPr>
          <w:rFonts w:ascii="Times New Roman" w:eastAsia="Times New Roman" w:hAnsi="Times New Roman" w:cs="Times New Roman"/>
          <w:b/>
          <w:bCs/>
          <w:sz w:val="24"/>
          <w:szCs w:val="24"/>
          <w:lang w:val="lt-LT" w:eastAsia="ar-SA"/>
        </w:rPr>
        <w:t>pskaitos politikos keitimas, klaidų taisymas bei apskaitinių įverčių keitimas</w:t>
      </w:r>
    </w:p>
    <w:p w14:paraId="3A062C1B" w14:textId="77777777" w:rsidR="006F34B6" w:rsidRPr="00132B61"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0DA0A13" w:rsidR="006F34B6" w:rsidRPr="00132B61"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132B61"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132B61">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132B61">
        <w:rPr>
          <w:rFonts w:ascii="Times New Roman" w:eastAsia="Times New Roman" w:hAnsi="Times New Roman" w:cs="Times New Roman"/>
          <w:sz w:val="24"/>
          <w:szCs w:val="24"/>
          <w:lang w:val="lt-LT" w:eastAsia="ar-SA"/>
        </w:rPr>
        <w:t xml:space="preserve">. </w:t>
      </w:r>
    </w:p>
    <w:p w14:paraId="1B94A440" w14:textId="7242611A" w:rsidR="00C91F92" w:rsidRPr="00132B61"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474D5411"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132B61">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132B61"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132B61"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132B61">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w:t>
      </w:r>
      <w:proofErr w:type="spellStart"/>
      <w:r w:rsidRPr="00132B61">
        <w:rPr>
          <w:rFonts w:ascii="Times New Roman" w:eastAsia="Times New Roman" w:hAnsi="Times New Roman" w:cs="Times New Roman"/>
          <w:sz w:val="24"/>
          <w:szCs w:val="24"/>
          <w:lang w:val="lt-LT" w:eastAsia="ar-SA"/>
        </w:rPr>
        <w:t>t.y</w:t>
      </w:r>
      <w:proofErr w:type="spellEnd"/>
      <w:r w:rsidRPr="00132B61">
        <w:rPr>
          <w:rFonts w:ascii="Times New Roman" w:eastAsia="Times New Roman" w:hAnsi="Times New Roman" w:cs="Times New Roman"/>
          <w:sz w:val="24"/>
          <w:szCs w:val="24"/>
          <w:lang w:val="lt-LT" w:eastAsia="ar-SA"/>
        </w:rPr>
        <w:t xml:space="preserve">. kad atliktas esminis nematerialiojo turto pagerinimas. Nematerialiojo </w:t>
      </w:r>
      <w:r w:rsidRPr="00132B61">
        <w:rPr>
          <w:rFonts w:ascii="Times New Roman" w:eastAsia="Times New Roman" w:hAnsi="Times New Roman" w:cs="Arial"/>
          <w:sz w:val="24"/>
          <w:szCs w:val="16"/>
          <w:lang w:val="lt-LT" w:eastAsia="ar-SA"/>
        </w:rPr>
        <w:t xml:space="preserve">turto įsigijimo savikainą sudaro pirkimo kaina, </w:t>
      </w:r>
      <w:r w:rsidRPr="00132B61">
        <w:rPr>
          <w:rFonts w:ascii="Times New Roman" w:eastAsia="Times New Roman" w:hAnsi="Times New Roman" w:cs="Arial"/>
          <w:sz w:val="24"/>
          <w:szCs w:val="16"/>
          <w:lang w:val="lt-LT" w:eastAsia="ar-SA"/>
        </w:rPr>
        <w:lastRenderedPageBreak/>
        <w:t xml:space="preserve">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21B13FDB" w:rsidR="00C91F92" w:rsidRPr="00132B61"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132B61">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62E5E1D2" w:rsidR="00C91F92" w:rsidRPr="00132B61"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28151C2B" w14:textId="77777777" w:rsidR="0028553C" w:rsidRPr="00132B61" w:rsidRDefault="0028553C"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071117B4" w14:textId="6855E2EA" w:rsidR="00CE1A5C" w:rsidRPr="00132B61" w:rsidRDefault="00CE1A5C" w:rsidP="00CE1A5C">
      <w:pPr>
        <w:tabs>
          <w:tab w:val="left" w:pos="1701"/>
          <w:tab w:val="left" w:pos="2552"/>
        </w:tabs>
        <w:spacing w:before="25" w:after="25" w:line="300" w:lineRule="auto"/>
        <w:ind w:left="36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Ilgalaikio nematerialiojo turto nusidėvėjimo (amortizacijos) norma</w:t>
      </w:r>
      <w:r w:rsidRPr="00132B61">
        <w:rPr>
          <w:rFonts w:ascii="Times New Roman" w:hAnsi="Times New Roman" w:cs="Times New Roman"/>
          <w:sz w:val="24"/>
          <w:szCs w:val="24"/>
          <w:lang w:val="lt-LT"/>
        </w:rPr>
        <w:t>tyvai</w:t>
      </w:r>
    </w:p>
    <w:tbl>
      <w:tblPr>
        <w:tblW w:w="9431"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705"/>
      </w:tblGrid>
      <w:tr w:rsidR="00CE1A5C" w:rsidRPr="00132B61" w14:paraId="38FA3E4A" w14:textId="77777777" w:rsidTr="00CE1A5C">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35C7131B"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bookmarkStart w:id="6" w:name="_Hlk189560103"/>
            <w:r w:rsidRPr="00132B61">
              <w:rPr>
                <w:rFonts w:ascii="Times New Roman" w:eastAsia="Times New Roman" w:hAnsi="Times New Roman" w:cs="Times New Roman"/>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3134CDEC"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51CCABC7"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Turto </w:t>
            </w:r>
            <w:r w:rsidRPr="00132B61">
              <w:rPr>
                <w:rFonts w:ascii="Times New Roman" w:hAnsi="Times New Roman" w:cs="Times New Roman"/>
                <w:sz w:val="24"/>
                <w:szCs w:val="24"/>
                <w:lang w:val="lt-LT"/>
              </w:rPr>
              <w:t>nusidėvėjimo (amortizacijos) normatyvai (metais</w:t>
            </w:r>
            <w:r w:rsidRPr="00132B61">
              <w:rPr>
                <w:rFonts w:ascii="Times New Roman" w:eastAsia="Times New Roman" w:hAnsi="Times New Roman" w:cs="Times New Roman"/>
                <w:sz w:val="24"/>
                <w:szCs w:val="24"/>
                <w:lang w:val="lt-LT"/>
              </w:rPr>
              <w:t>)</w:t>
            </w:r>
          </w:p>
        </w:tc>
        <w:tc>
          <w:tcPr>
            <w:tcW w:w="1705" w:type="dxa"/>
            <w:tcBorders>
              <w:top w:val="single" w:sz="8" w:space="0" w:color="auto"/>
              <w:left w:val="nil"/>
              <w:bottom w:val="single" w:sz="8" w:space="0" w:color="auto"/>
              <w:right w:val="single" w:sz="8" w:space="0" w:color="auto"/>
            </w:tcBorders>
            <w:shd w:val="clear" w:color="auto" w:fill="FFFFFF"/>
          </w:tcPr>
          <w:p w14:paraId="33E6D15A"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Ekonominė klasifikacija</w:t>
            </w:r>
          </w:p>
        </w:tc>
      </w:tr>
      <w:tr w:rsidR="00CE1A5C" w:rsidRPr="00132B61" w14:paraId="39133547" w14:textId="77777777" w:rsidTr="00CE1A5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334797E"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F25C418" w14:textId="77777777" w:rsidR="00CE1A5C" w:rsidRPr="00132B61" w:rsidRDefault="00CE1A5C" w:rsidP="00C25542">
            <w:pPr>
              <w:spacing w:after="0" w:line="240" w:lineRule="auto"/>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6E0A729"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13798C97"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p>
        </w:tc>
      </w:tr>
      <w:tr w:rsidR="00CE1A5C" w:rsidRPr="00132B61" w14:paraId="64C71F43" w14:textId="77777777" w:rsidTr="00CE1A5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0EFB604" w14:textId="77777777" w:rsidR="00CE1A5C" w:rsidRPr="00132B61" w:rsidRDefault="00CE1A5C"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268D65" w14:textId="77777777" w:rsidR="00CE1A5C" w:rsidRPr="00132B61" w:rsidRDefault="00CE1A5C"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D0B42A5"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w:t>
            </w:r>
          </w:p>
        </w:tc>
        <w:tc>
          <w:tcPr>
            <w:tcW w:w="1705" w:type="dxa"/>
            <w:tcBorders>
              <w:top w:val="nil"/>
              <w:left w:val="nil"/>
              <w:bottom w:val="single" w:sz="8" w:space="0" w:color="auto"/>
              <w:right w:val="single" w:sz="8" w:space="0" w:color="auto"/>
            </w:tcBorders>
            <w:shd w:val="clear" w:color="auto" w:fill="FFFFFF"/>
          </w:tcPr>
          <w:p w14:paraId="54087D98"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3.1.2.1.1.2</w:t>
            </w:r>
          </w:p>
        </w:tc>
      </w:tr>
      <w:tr w:rsidR="00CE1A5C" w:rsidRPr="00132B61" w14:paraId="03413F91" w14:textId="77777777" w:rsidTr="00CE1A5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6072E86" w14:textId="77777777" w:rsidR="00CE1A5C" w:rsidRPr="00132B61" w:rsidRDefault="00CE1A5C"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9094B6" w14:textId="77777777" w:rsidR="00CE1A5C" w:rsidRPr="00132B61" w:rsidRDefault="00CE1A5C"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A5CF46"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4</w:t>
            </w:r>
          </w:p>
        </w:tc>
        <w:tc>
          <w:tcPr>
            <w:tcW w:w="1705" w:type="dxa"/>
            <w:tcBorders>
              <w:top w:val="nil"/>
              <w:left w:val="nil"/>
              <w:bottom w:val="single" w:sz="8" w:space="0" w:color="auto"/>
              <w:right w:val="single" w:sz="8" w:space="0" w:color="auto"/>
            </w:tcBorders>
            <w:shd w:val="clear" w:color="auto" w:fill="FFFFFF"/>
          </w:tcPr>
          <w:p w14:paraId="010DA360"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3.1.2.1.1.3</w:t>
            </w:r>
          </w:p>
        </w:tc>
      </w:tr>
      <w:tr w:rsidR="00CE1A5C" w:rsidRPr="00132B61" w14:paraId="6C3EE22D" w14:textId="77777777" w:rsidTr="00CE1A5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9305F29" w14:textId="77777777" w:rsidR="00CE1A5C" w:rsidRPr="00132B61" w:rsidRDefault="00CE1A5C"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BFAA28" w14:textId="77777777" w:rsidR="00CE1A5C" w:rsidRPr="00132B61" w:rsidRDefault="00CE1A5C"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6EF8E3C"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w:t>
            </w:r>
          </w:p>
        </w:tc>
        <w:tc>
          <w:tcPr>
            <w:tcW w:w="1705" w:type="dxa"/>
            <w:tcBorders>
              <w:top w:val="nil"/>
              <w:left w:val="nil"/>
              <w:bottom w:val="single" w:sz="8" w:space="0" w:color="auto"/>
              <w:right w:val="single" w:sz="8" w:space="0" w:color="auto"/>
            </w:tcBorders>
            <w:shd w:val="clear" w:color="auto" w:fill="FFFFFF"/>
          </w:tcPr>
          <w:p w14:paraId="2F305523"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3.1.2.1.1.5</w:t>
            </w:r>
          </w:p>
        </w:tc>
      </w:tr>
      <w:tr w:rsidR="00CE1A5C" w:rsidRPr="00132B61" w14:paraId="49685B23" w14:textId="77777777" w:rsidTr="00CE1A5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377B69C" w14:textId="77777777" w:rsidR="00CE1A5C" w:rsidRPr="00132B61" w:rsidRDefault="00CE1A5C"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2A545A1" w14:textId="77777777" w:rsidR="00CE1A5C" w:rsidRPr="00132B61" w:rsidRDefault="00CE1A5C"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96D0BD9"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676C8648" w14:textId="77777777" w:rsidR="00CE1A5C" w:rsidRPr="00132B61" w:rsidRDefault="00CE1A5C" w:rsidP="00C25542">
            <w:pPr>
              <w:spacing w:after="0" w:line="240" w:lineRule="auto"/>
              <w:jc w:val="center"/>
              <w:rPr>
                <w:rFonts w:ascii="Times New Roman" w:eastAsia="Times New Roman" w:hAnsi="Times New Roman" w:cs="Times New Roman"/>
                <w:sz w:val="24"/>
                <w:szCs w:val="24"/>
                <w:lang w:val="lt-LT"/>
              </w:rPr>
            </w:pPr>
          </w:p>
        </w:tc>
      </w:tr>
      <w:bookmarkEnd w:id="6"/>
    </w:tbl>
    <w:p w14:paraId="3315A7C0" w14:textId="77777777" w:rsidR="00CE1A5C" w:rsidRPr="00132B61" w:rsidRDefault="00CE1A5C"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57837BE6" w14:textId="3D03C3C3" w:rsidR="00CE1A5C" w:rsidRPr="00132B61" w:rsidRDefault="0028553C"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w:t>
      </w:r>
      <w:r w:rsidR="00C91F92" w:rsidRPr="00132B61">
        <w:rPr>
          <w:rFonts w:ascii="Times New Roman" w:eastAsia="Times New Roman" w:hAnsi="Times New Roman" w:cs="Times New Roman"/>
          <w:sz w:val="24"/>
          <w:szCs w:val="24"/>
          <w:lang w:val="lt-LT" w:eastAsia="ar-SA"/>
        </w:rPr>
        <w:t>audingo tarnavimo laikas pagal nematerialiojo turto grupes:</w:t>
      </w:r>
    </w:p>
    <w:p w14:paraId="5479D286" w14:textId="77777777" w:rsidR="0028553C" w:rsidRPr="00132B61" w:rsidRDefault="0028553C"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234"/>
        <w:gridCol w:w="2395"/>
      </w:tblGrid>
      <w:tr w:rsidR="000555D1" w:rsidRPr="00132B61" w14:paraId="1F1538CE" w14:textId="77777777" w:rsidTr="00CE1A5C">
        <w:tc>
          <w:tcPr>
            <w:tcW w:w="7234" w:type="dxa"/>
          </w:tcPr>
          <w:p w14:paraId="4EA038F4" w14:textId="5210E9C4" w:rsidR="00C91F92" w:rsidRPr="00132B61"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Riboto naudojimo nematerialiojo turto grupės pavadinimas</w:t>
            </w:r>
          </w:p>
        </w:tc>
        <w:tc>
          <w:tcPr>
            <w:tcW w:w="2395" w:type="dxa"/>
          </w:tcPr>
          <w:p w14:paraId="73B5C360" w14:textId="6C7ECF58" w:rsidR="00C91F92" w:rsidRPr="00132B61"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Naudingo tarnavimo laikas metais</w:t>
            </w:r>
          </w:p>
        </w:tc>
      </w:tr>
      <w:tr w:rsidR="000555D1" w:rsidRPr="00132B61" w14:paraId="6486984C" w14:textId="77777777" w:rsidTr="00CE1A5C">
        <w:tc>
          <w:tcPr>
            <w:tcW w:w="7234" w:type="dxa"/>
          </w:tcPr>
          <w:p w14:paraId="15B43C62" w14:textId="116A4CB6" w:rsidR="00C91F92" w:rsidRPr="00132B61"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Plėtros darbai</w:t>
            </w:r>
          </w:p>
        </w:tc>
        <w:tc>
          <w:tcPr>
            <w:tcW w:w="2395" w:type="dxa"/>
          </w:tcPr>
          <w:p w14:paraId="3E7D35D2" w14:textId="77777777" w:rsidR="00C91F92" w:rsidRPr="00132B61"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p>
        </w:tc>
      </w:tr>
      <w:tr w:rsidR="000555D1" w:rsidRPr="00132B61" w14:paraId="7DCBA3C1" w14:textId="77777777" w:rsidTr="00CE1A5C">
        <w:tc>
          <w:tcPr>
            <w:tcW w:w="7234" w:type="dxa"/>
          </w:tcPr>
          <w:p w14:paraId="54AAA573" w14:textId="58EE37F3" w:rsidR="00C91F92" w:rsidRPr="00132B61"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Programinė įranga ir jos licencijos</w:t>
            </w:r>
          </w:p>
        </w:tc>
        <w:tc>
          <w:tcPr>
            <w:tcW w:w="2395" w:type="dxa"/>
          </w:tcPr>
          <w:p w14:paraId="319A0C03" w14:textId="3FE93FF0" w:rsidR="00C91F92" w:rsidRPr="00132B61"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w:t>
            </w:r>
          </w:p>
        </w:tc>
      </w:tr>
      <w:tr w:rsidR="000555D1" w:rsidRPr="00132B61" w14:paraId="3E35F922" w14:textId="77777777" w:rsidTr="00CE1A5C">
        <w:tc>
          <w:tcPr>
            <w:tcW w:w="7234" w:type="dxa"/>
          </w:tcPr>
          <w:p w14:paraId="74370E2F" w14:textId="58EEEE0E" w:rsidR="00C91F92" w:rsidRPr="00132B61"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Patentai, autorių ir kitos teisės</w:t>
            </w:r>
          </w:p>
        </w:tc>
        <w:tc>
          <w:tcPr>
            <w:tcW w:w="2395" w:type="dxa"/>
          </w:tcPr>
          <w:p w14:paraId="7F280ADF" w14:textId="15808C0F" w:rsidR="00C91F92" w:rsidRPr="00132B61" w:rsidRDefault="000555D1"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4</w:t>
            </w:r>
          </w:p>
        </w:tc>
      </w:tr>
      <w:tr w:rsidR="000555D1" w:rsidRPr="00132B61" w14:paraId="5282A96C" w14:textId="77777777" w:rsidTr="00CE1A5C">
        <w:tc>
          <w:tcPr>
            <w:tcW w:w="7234" w:type="dxa"/>
          </w:tcPr>
          <w:p w14:paraId="0FE174B4" w14:textId="090B13BA" w:rsidR="00C91F92" w:rsidRPr="00132B61"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Kitas nematerialusis turtas</w:t>
            </w:r>
          </w:p>
        </w:tc>
        <w:tc>
          <w:tcPr>
            <w:tcW w:w="2395" w:type="dxa"/>
          </w:tcPr>
          <w:p w14:paraId="5746CF11" w14:textId="1C3ED02F" w:rsidR="00C91F92" w:rsidRPr="00132B61"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2</w:t>
            </w:r>
          </w:p>
        </w:tc>
      </w:tr>
    </w:tbl>
    <w:p w14:paraId="2F264CF6" w14:textId="6B634C16" w:rsidR="00C91F92" w:rsidRPr="00132B61"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132B61">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132B61"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7" w:name="_Ref140565456"/>
      <w:r w:rsidRPr="00132B61">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132B61"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132B61">
        <w:rPr>
          <w:rFonts w:ascii="Times New Roman" w:eastAsia="Times New Roman" w:hAnsi="Times New Roman" w:cs="Times New Roman"/>
          <w:bCs/>
          <w:spacing w:val="-2"/>
          <w:sz w:val="24"/>
          <w:szCs w:val="24"/>
          <w:lang w:val="lt-LT" w:eastAsia="ar-SA"/>
        </w:rPr>
        <w:t>I</w:t>
      </w:r>
      <w:r w:rsidRPr="00132B61">
        <w:rPr>
          <w:rFonts w:ascii="Times New Roman" w:eastAsia="Times New Roman" w:hAnsi="Times New Roman" w:cs="Times New Roman"/>
          <w:bCs/>
          <w:spacing w:val="-4"/>
          <w:sz w:val="24"/>
          <w:szCs w:val="24"/>
          <w:lang w:val="lt-LT" w:eastAsia="ar-SA"/>
        </w:rPr>
        <w:t>l</w:t>
      </w:r>
      <w:r w:rsidRPr="00132B61">
        <w:rPr>
          <w:rFonts w:ascii="Times New Roman" w:eastAsia="Times New Roman" w:hAnsi="Times New Roman" w:cs="Times New Roman"/>
          <w:bCs/>
          <w:sz w:val="24"/>
          <w:szCs w:val="24"/>
          <w:lang w:val="lt-LT" w:eastAsia="ar-SA"/>
        </w:rPr>
        <w:t>g</w:t>
      </w:r>
      <w:r w:rsidRPr="00132B61">
        <w:rPr>
          <w:rFonts w:ascii="Times New Roman" w:eastAsia="Times New Roman" w:hAnsi="Times New Roman" w:cs="Times New Roman"/>
          <w:bCs/>
          <w:spacing w:val="5"/>
          <w:sz w:val="24"/>
          <w:szCs w:val="24"/>
          <w:lang w:val="lt-LT" w:eastAsia="ar-SA"/>
        </w:rPr>
        <w:t>a</w:t>
      </w:r>
      <w:r w:rsidRPr="00132B61">
        <w:rPr>
          <w:rFonts w:ascii="Times New Roman" w:eastAsia="Times New Roman" w:hAnsi="Times New Roman" w:cs="Times New Roman"/>
          <w:bCs/>
          <w:spacing w:val="-4"/>
          <w:sz w:val="24"/>
          <w:szCs w:val="24"/>
          <w:lang w:val="lt-LT" w:eastAsia="ar-SA"/>
        </w:rPr>
        <w:t>l</w:t>
      </w:r>
      <w:r w:rsidRPr="00132B61">
        <w:rPr>
          <w:rFonts w:ascii="Times New Roman" w:eastAsia="Times New Roman" w:hAnsi="Times New Roman" w:cs="Times New Roman"/>
          <w:bCs/>
          <w:sz w:val="24"/>
          <w:szCs w:val="24"/>
          <w:lang w:val="lt-LT" w:eastAsia="ar-SA"/>
        </w:rPr>
        <w:t>a</w:t>
      </w:r>
      <w:r w:rsidRPr="00132B61">
        <w:rPr>
          <w:rFonts w:ascii="Times New Roman" w:eastAsia="Times New Roman" w:hAnsi="Times New Roman" w:cs="Times New Roman"/>
          <w:bCs/>
          <w:spacing w:val="5"/>
          <w:sz w:val="24"/>
          <w:szCs w:val="24"/>
          <w:lang w:val="lt-LT" w:eastAsia="ar-SA"/>
        </w:rPr>
        <w:t>i</w:t>
      </w:r>
      <w:r w:rsidRPr="00132B61">
        <w:rPr>
          <w:rFonts w:ascii="Times New Roman" w:eastAsia="Times New Roman" w:hAnsi="Times New Roman" w:cs="Times New Roman"/>
          <w:bCs/>
          <w:spacing w:val="-4"/>
          <w:sz w:val="24"/>
          <w:szCs w:val="24"/>
          <w:lang w:val="lt-LT" w:eastAsia="ar-SA"/>
        </w:rPr>
        <w:t>k</w:t>
      </w:r>
      <w:r w:rsidRPr="00132B61">
        <w:rPr>
          <w:rFonts w:ascii="Times New Roman" w:eastAsia="Times New Roman" w:hAnsi="Times New Roman" w:cs="Times New Roman"/>
          <w:bCs/>
          <w:spacing w:val="1"/>
          <w:sz w:val="24"/>
          <w:szCs w:val="24"/>
          <w:lang w:val="lt-LT" w:eastAsia="ar-SA"/>
        </w:rPr>
        <w:t>i</w:t>
      </w:r>
      <w:r w:rsidRPr="00132B61">
        <w:rPr>
          <w:rFonts w:ascii="Times New Roman" w:eastAsia="Times New Roman" w:hAnsi="Times New Roman" w:cs="Times New Roman"/>
          <w:bCs/>
          <w:sz w:val="24"/>
          <w:szCs w:val="24"/>
          <w:lang w:val="lt-LT" w:eastAsia="ar-SA"/>
        </w:rPr>
        <w:t>s</w:t>
      </w:r>
      <w:r w:rsidRPr="00132B61">
        <w:rPr>
          <w:rFonts w:ascii="Times New Roman" w:eastAsia="Times New Roman" w:hAnsi="Times New Roman" w:cs="Times New Roman"/>
          <w:bCs/>
          <w:spacing w:val="34"/>
          <w:sz w:val="24"/>
          <w:szCs w:val="24"/>
          <w:lang w:val="lt-LT" w:eastAsia="ar-SA"/>
        </w:rPr>
        <w:t xml:space="preserve"> </w:t>
      </w:r>
      <w:r w:rsidRPr="00132B61">
        <w:rPr>
          <w:rFonts w:ascii="Times New Roman" w:eastAsia="Times New Roman" w:hAnsi="Times New Roman" w:cs="Times New Roman"/>
          <w:bCs/>
          <w:spacing w:val="-3"/>
          <w:sz w:val="24"/>
          <w:szCs w:val="24"/>
          <w:lang w:val="lt-LT" w:eastAsia="ar-SA"/>
        </w:rPr>
        <w:t>m</w:t>
      </w:r>
      <w:r w:rsidRPr="00132B61">
        <w:rPr>
          <w:rFonts w:ascii="Times New Roman" w:eastAsia="Times New Roman" w:hAnsi="Times New Roman" w:cs="Times New Roman"/>
          <w:bCs/>
          <w:sz w:val="24"/>
          <w:szCs w:val="24"/>
          <w:lang w:val="lt-LT" w:eastAsia="ar-SA"/>
        </w:rPr>
        <w:t>a</w:t>
      </w:r>
      <w:r w:rsidRPr="00132B61">
        <w:rPr>
          <w:rFonts w:ascii="Times New Roman" w:eastAsia="Times New Roman" w:hAnsi="Times New Roman" w:cs="Times New Roman"/>
          <w:bCs/>
          <w:spacing w:val="2"/>
          <w:sz w:val="24"/>
          <w:szCs w:val="24"/>
          <w:lang w:val="lt-LT" w:eastAsia="ar-SA"/>
        </w:rPr>
        <w:t>t</w:t>
      </w:r>
      <w:r w:rsidRPr="00132B61">
        <w:rPr>
          <w:rFonts w:ascii="Times New Roman" w:eastAsia="Times New Roman" w:hAnsi="Times New Roman" w:cs="Times New Roman"/>
          <w:bCs/>
          <w:spacing w:val="4"/>
          <w:sz w:val="24"/>
          <w:szCs w:val="24"/>
          <w:lang w:val="lt-LT" w:eastAsia="ar-SA"/>
        </w:rPr>
        <w:t>e</w:t>
      </w:r>
      <w:r w:rsidRPr="00132B61">
        <w:rPr>
          <w:rFonts w:ascii="Times New Roman" w:eastAsia="Times New Roman" w:hAnsi="Times New Roman" w:cs="Times New Roman"/>
          <w:bCs/>
          <w:spacing w:val="-5"/>
          <w:sz w:val="24"/>
          <w:szCs w:val="24"/>
          <w:lang w:val="lt-LT" w:eastAsia="ar-SA"/>
        </w:rPr>
        <w:t>r</w:t>
      </w:r>
      <w:r w:rsidRPr="00132B61">
        <w:rPr>
          <w:rFonts w:ascii="Times New Roman" w:eastAsia="Times New Roman" w:hAnsi="Times New Roman" w:cs="Times New Roman"/>
          <w:bCs/>
          <w:spacing w:val="1"/>
          <w:sz w:val="24"/>
          <w:szCs w:val="24"/>
          <w:lang w:val="lt-LT" w:eastAsia="ar-SA"/>
        </w:rPr>
        <w:t>i</w:t>
      </w:r>
      <w:r w:rsidRPr="00132B61">
        <w:rPr>
          <w:rFonts w:ascii="Times New Roman" w:eastAsia="Times New Roman" w:hAnsi="Times New Roman" w:cs="Times New Roman"/>
          <w:bCs/>
          <w:spacing w:val="5"/>
          <w:sz w:val="24"/>
          <w:szCs w:val="24"/>
          <w:lang w:val="lt-LT" w:eastAsia="ar-SA"/>
        </w:rPr>
        <w:t>a</w:t>
      </w:r>
      <w:r w:rsidRPr="00132B61">
        <w:rPr>
          <w:rFonts w:ascii="Times New Roman" w:eastAsia="Times New Roman" w:hAnsi="Times New Roman" w:cs="Times New Roman"/>
          <w:bCs/>
          <w:spacing w:val="-4"/>
          <w:sz w:val="24"/>
          <w:szCs w:val="24"/>
          <w:lang w:val="lt-LT" w:eastAsia="ar-SA"/>
        </w:rPr>
        <w:t>l</w:t>
      </w:r>
      <w:r w:rsidRPr="00132B61">
        <w:rPr>
          <w:rFonts w:ascii="Times New Roman" w:eastAsia="Times New Roman" w:hAnsi="Times New Roman" w:cs="Times New Roman"/>
          <w:bCs/>
          <w:spacing w:val="6"/>
          <w:sz w:val="24"/>
          <w:szCs w:val="24"/>
          <w:lang w:val="lt-LT" w:eastAsia="ar-SA"/>
        </w:rPr>
        <w:t>u</w:t>
      </w:r>
      <w:r w:rsidRPr="00132B61">
        <w:rPr>
          <w:rFonts w:ascii="Times New Roman" w:eastAsia="Times New Roman" w:hAnsi="Times New Roman" w:cs="Times New Roman"/>
          <w:bCs/>
          <w:spacing w:val="-2"/>
          <w:sz w:val="24"/>
          <w:szCs w:val="24"/>
          <w:lang w:val="lt-LT" w:eastAsia="ar-SA"/>
        </w:rPr>
        <w:t>s</w:t>
      </w:r>
      <w:r w:rsidRPr="00132B61">
        <w:rPr>
          <w:rFonts w:ascii="Times New Roman" w:eastAsia="Times New Roman" w:hAnsi="Times New Roman" w:cs="Times New Roman"/>
          <w:bCs/>
          <w:spacing w:val="1"/>
          <w:sz w:val="24"/>
          <w:szCs w:val="24"/>
          <w:lang w:val="lt-LT" w:eastAsia="ar-SA"/>
        </w:rPr>
        <w:t>i</w:t>
      </w:r>
      <w:r w:rsidRPr="00132B61">
        <w:rPr>
          <w:rFonts w:ascii="Times New Roman" w:eastAsia="Times New Roman" w:hAnsi="Times New Roman" w:cs="Times New Roman"/>
          <w:bCs/>
          <w:sz w:val="24"/>
          <w:szCs w:val="24"/>
          <w:lang w:val="lt-LT" w:eastAsia="ar-SA"/>
        </w:rPr>
        <w:t xml:space="preserve">s </w:t>
      </w:r>
      <w:r w:rsidRPr="00132B61">
        <w:rPr>
          <w:rFonts w:ascii="Times New Roman" w:eastAsia="Times New Roman" w:hAnsi="Times New Roman" w:cs="Times New Roman"/>
          <w:bCs/>
          <w:spacing w:val="2"/>
          <w:sz w:val="24"/>
          <w:szCs w:val="24"/>
          <w:lang w:val="lt-LT" w:eastAsia="ar-SA"/>
        </w:rPr>
        <w:t>t</w:t>
      </w:r>
      <w:r w:rsidRPr="00132B61">
        <w:rPr>
          <w:rFonts w:ascii="Times New Roman" w:eastAsia="Times New Roman" w:hAnsi="Times New Roman" w:cs="Times New Roman"/>
          <w:bCs/>
          <w:spacing w:val="1"/>
          <w:sz w:val="24"/>
          <w:szCs w:val="24"/>
          <w:lang w:val="lt-LT" w:eastAsia="ar-SA"/>
        </w:rPr>
        <w:t>u</w:t>
      </w:r>
      <w:r w:rsidRPr="00132B61">
        <w:rPr>
          <w:rFonts w:ascii="Times New Roman" w:eastAsia="Times New Roman" w:hAnsi="Times New Roman" w:cs="Times New Roman"/>
          <w:bCs/>
          <w:spacing w:val="-5"/>
          <w:sz w:val="24"/>
          <w:szCs w:val="24"/>
          <w:lang w:val="lt-LT" w:eastAsia="ar-SA"/>
        </w:rPr>
        <w:t>r</w:t>
      </w:r>
      <w:r w:rsidRPr="00132B61">
        <w:rPr>
          <w:rFonts w:ascii="Times New Roman" w:eastAsia="Times New Roman" w:hAnsi="Times New Roman" w:cs="Times New Roman"/>
          <w:bCs/>
          <w:spacing w:val="2"/>
          <w:sz w:val="24"/>
          <w:szCs w:val="24"/>
          <w:lang w:val="lt-LT" w:eastAsia="ar-SA"/>
        </w:rPr>
        <w:t>t</w:t>
      </w:r>
      <w:r w:rsidRPr="00132B61">
        <w:rPr>
          <w:rFonts w:ascii="Times New Roman" w:eastAsia="Times New Roman" w:hAnsi="Times New Roman" w:cs="Times New Roman"/>
          <w:bCs/>
          <w:sz w:val="24"/>
          <w:szCs w:val="24"/>
          <w:lang w:val="lt-LT" w:eastAsia="ar-SA"/>
        </w:rPr>
        <w:t>as</w:t>
      </w:r>
      <w:r w:rsidRPr="00132B61">
        <w:rPr>
          <w:rFonts w:ascii="Times New Roman" w:eastAsia="Times New Roman" w:hAnsi="Times New Roman" w:cs="Times New Roman"/>
          <w:b/>
          <w:bCs/>
          <w:sz w:val="24"/>
          <w:szCs w:val="24"/>
          <w:lang w:val="lt-LT" w:eastAsia="ar-SA"/>
        </w:rPr>
        <w:t xml:space="preserve"> </w:t>
      </w:r>
      <w:r w:rsidRPr="00132B61">
        <w:rPr>
          <w:rFonts w:ascii="Times New Roman" w:eastAsia="Times New Roman" w:hAnsi="Times New Roman" w:cs="Times New Roman"/>
          <w:spacing w:val="-1"/>
          <w:sz w:val="24"/>
          <w:szCs w:val="24"/>
          <w:lang w:val="lt-LT" w:eastAsia="ar-SA"/>
        </w:rPr>
        <w:t>a</w:t>
      </w:r>
      <w:r w:rsidRPr="00132B61">
        <w:rPr>
          <w:rFonts w:ascii="Times New Roman" w:eastAsia="Times New Roman" w:hAnsi="Times New Roman" w:cs="Times New Roman"/>
          <w:sz w:val="24"/>
          <w:szCs w:val="24"/>
          <w:lang w:val="lt-LT" w:eastAsia="ar-SA"/>
        </w:rPr>
        <w:t>p</w:t>
      </w:r>
      <w:r w:rsidRPr="00132B61">
        <w:rPr>
          <w:rFonts w:ascii="Times New Roman" w:eastAsia="Times New Roman" w:hAnsi="Times New Roman" w:cs="Times New Roman"/>
          <w:spacing w:val="-2"/>
          <w:sz w:val="24"/>
          <w:szCs w:val="24"/>
          <w:lang w:val="lt-LT" w:eastAsia="ar-SA"/>
        </w:rPr>
        <w:t>s</w:t>
      </w:r>
      <w:r w:rsidRPr="00132B61">
        <w:rPr>
          <w:rFonts w:ascii="Times New Roman" w:eastAsia="Times New Roman" w:hAnsi="Times New Roman" w:cs="Times New Roman"/>
          <w:sz w:val="24"/>
          <w:szCs w:val="24"/>
          <w:lang w:val="lt-LT" w:eastAsia="ar-SA"/>
        </w:rPr>
        <w:t>k</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9"/>
          <w:sz w:val="24"/>
          <w:szCs w:val="24"/>
          <w:lang w:val="lt-LT" w:eastAsia="ar-SA"/>
        </w:rPr>
        <w:t>i</w:t>
      </w:r>
      <w:r w:rsidRPr="00132B61">
        <w:rPr>
          <w:rFonts w:ascii="Times New Roman" w:eastAsia="Times New Roman" w:hAnsi="Times New Roman" w:cs="Times New Roman"/>
          <w:spacing w:val="10"/>
          <w:sz w:val="24"/>
          <w:szCs w:val="24"/>
          <w:lang w:val="lt-LT" w:eastAsia="ar-SA"/>
        </w:rPr>
        <w:t>t</w:t>
      </w:r>
      <w:r w:rsidRPr="00132B61">
        <w:rPr>
          <w:rFonts w:ascii="Times New Roman" w:eastAsia="Times New Roman" w:hAnsi="Times New Roman" w:cs="Times New Roman"/>
          <w:spacing w:val="5"/>
          <w:sz w:val="24"/>
          <w:szCs w:val="24"/>
          <w:lang w:val="lt-LT" w:eastAsia="ar-SA"/>
        </w:rPr>
        <w:t>o</w:t>
      </w:r>
      <w:r w:rsidRPr="00132B61">
        <w:rPr>
          <w:rFonts w:ascii="Times New Roman" w:eastAsia="Times New Roman" w:hAnsi="Times New Roman" w:cs="Times New Roman"/>
          <w:spacing w:val="-9"/>
          <w:sz w:val="24"/>
          <w:szCs w:val="24"/>
          <w:lang w:val="lt-LT" w:eastAsia="ar-SA"/>
        </w:rPr>
        <w:t>j</w:t>
      </w:r>
      <w:r w:rsidRPr="00132B61">
        <w:rPr>
          <w:rFonts w:ascii="Times New Roman" w:eastAsia="Times New Roman" w:hAnsi="Times New Roman" w:cs="Times New Roman"/>
          <w:sz w:val="24"/>
          <w:szCs w:val="24"/>
          <w:lang w:val="lt-LT" w:eastAsia="ar-SA"/>
        </w:rPr>
        <w:t xml:space="preserve">e </w:t>
      </w:r>
      <w:r w:rsidRPr="00132B61">
        <w:rPr>
          <w:rFonts w:ascii="Times New Roman" w:eastAsia="Times New Roman" w:hAnsi="Times New Roman" w:cs="Times New Roman"/>
          <w:spacing w:val="2"/>
          <w:sz w:val="24"/>
          <w:szCs w:val="24"/>
          <w:lang w:val="lt-LT" w:eastAsia="ar-SA"/>
        </w:rPr>
        <w:t>r</w:t>
      </w:r>
      <w:r w:rsidRPr="00132B61">
        <w:rPr>
          <w:rFonts w:ascii="Times New Roman" w:eastAsia="Times New Roman" w:hAnsi="Times New Roman" w:cs="Times New Roman"/>
          <w:spacing w:val="-1"/>
          <w:sz w:val="24"/>
          <w:szCs w:val="24"/>
          <w:lang w:val="lt-LT" w:eastAsia="ar-SA"/>
        </w:rPr>
        <w:t>e</w:t>
      </w:r>
      <w:r w:rsidRPr="00132B61">
        <w:rPr>
          <w:rFonts w:ascii="Times New Roman" w:eastAsia="Times New Roman" w:hAnsi="Times New Roman" w:cs="Times New Roman"/>
          <w:spacing w:val="5"/>
          <w:sz w:val="24"/>
          <w:szCs w:val="24"/>
          <w:lang w:val="lt-LT" w:eastAsia="ar-SA"/>
        </w:rPr>
        <w:t>g</w:t>
      </w:r>
      <w:r w:rsidRPr="00132B61">
        <w:rPr>
          <w:rFonts w:ascii="Times New Roman" w:eastAsia="Times New Roman" w:hAnsi="Times New Roman" w:cs="Times New Roman"/>
          <w:spacing w:val="-4"/>
          <w:sz w:val="24"/>
          <w:szCs w:val="24"/>
          <w:lang w:val="lt-LT" w:eastAsia="ar-SA"/>
        </w:rPr>
        <w:t>i</w:t>
      </w:r>
      <w:r w:rsidRPr="00132B61">
        <w:rPr>
          <w:rFonts w:ascii="Times New Roman" w:eastAsia="Times New Roman" w:hAnsi="Times New Roman" w:cs="Times New Roman"/>
          <w:spacing w:val="-2"/>
          <w:sz w:val="24"/>
          <w:szCs w:val="24"/>
          <w:lang w:val="lt-LT" w:eastAsia="ar-SA"/>
        </w:rPr>
        <w:t>s</w:t>
      </w:r>
      <w:r w:rsidRPr="00132B61">
        <w:rPr>
          <w:rFonts w:ascii="Times New Roman" w:eastAsia="Times New Roman" w:hAnsi="Times New Roman" w:cs="Times New Roman"/>
          <w:spacing w:val="5"/>
          <w:sz w:val="24"/>
          <w:szCs w:val="24"/>
          <w:lang w:val="lt-LT" w:eastAsia="ar-SA"/>
        </w:rPr>
        <w:t>t</w:t>
      </w:r>
      <w:r w:rsidRPr="00132B61">
        <w:rPr>
          <w:rFonts w:ascii="Times New Roman" w:eastAsia="Times New Roman" w:hAnsi="Times New Roman" w:cs="Times New Roman"/>
          <w:spacing w:val="2"/>
          <w:sz w:val="24"/>
          <w:szCs w:val="24"/>
          <w:lang w:val="lt-LT" w:eastAsia="ar-SA"/>
        </w:rPr>
        <w:t>r</w:t>
      </w:r>
      <w:r w:rsidRPr="00132B61">
        <w:rPr>
          <w:rFonts w:ascii="Times New Roman" w:eastAsia="Times New Roman" w:hAnsi="Times New Roman" w:cs="Times New Roman"/>
          <w:spacing w:val="-5"/>
          <w:sz w:val="24"/>
          <w:szCs w:val="24"/>
          <w:lang w:val="lt-LT" w:eastAsia="ar-SA"/>
        </w:rPr>
        <w:t>u</w:t>
      </w:r>
      <w:r w:rsidRPr="00132B61">
        <w:rPr>
          <w:rFonts w:ascii="Times New Roman" w:eastAsia="Times New Roman" w:hAnsi="Times New Roman" w:cs="Times New Roman"/>
          <w:spacing w:val="5"/>
          <w:sz w:val="24"/>
          <w:szCs w:val="24"/>
          <w:lang w:val="lt-LT" w:eastAsia="ar-SA"/>
        </w:rPr>
        <w:t>o</w:t>
      </w:r>
      <w:r w:rsidRPr="00132B61">
        <w:rPr>
          <w:rFonts w:ascii="Times New Roman" w:eastAsia="Times New Roman" w:hAnsi="Times New Roman" w:cs="Times New Roman"/>
          <w:spacing w:val="-9"/>
          <w:sz w:val="24"/>
          <w:szCs w:val="24"/>
          <w:lang w:val="lt-LT" w:eastAsia="ar-SA"/>
        </w:rPr>
        <w:t>j</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4"/>
          <w:sz w:val="24"/>
          <w:szCs w:val="24"/>
          <w:lang w:val="lt-LT" w:eastAsia="ar-SA"/>
        </w:rPr>
        <w:t>m</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z w:val="24"/>
          <w:szCs w:val="24"/>
          <w:lang w:val="lt-LT" w:eastAsia="ar-SA"/>
        </w:rPr>
        <w:t xml:space="preserve">s </w:t>
      </w:r>
      <w:r w:rsidRPr="00132B61">
        <w:rPr>
          <w:rFonts w:ascii="Times New Roman" w:eastAsia="Times New Roman" w:hAnsi="Times New Roman" w:cs="Times New Roman"/>
          <w:spacing w:val="-4"/>
          <w:sz w:val="24"/>
          <w:szCs w:val="24"/>
          <w:lang w:val="lt-LT" w:eastAsia="ar-SA"/>
        </w:rPr>
        <w:t>į</w:t>
      </w:r>
      <w:r w:rsidRPr="00132B61">
        <w:rPr>
          <w:rFonts w:ascii="Times New Roman" w:eastAsia="Times New Roman" w:hAnsi="Times New Roman" w:cs="Times New Roman"/>
          <w:spacing w:val="3"/>
          <w:sz w:val="24"/>
          <w:szCs w:val="24"/>
          <w:lang w:val="lt-LT" w:eastAsia="ar-SA"/>
        </w:rPr>
        <w:t>s</w:t>
      </w:r>
      <w:r w:rsidRPr="00132B61">
        <w:rPr>
          <w:rFonts w:ascii="Times New Roman" w:eastAsia="Times New Roman" w:hAnsi="Times New Roman" w:cs="Times New Roman"/>
          <w:spacing w:val="-4"/>
          <w:sz w:val="24"/>
          <w:szCs w:val="24"/>
          <w:lang w:val="lt-LT" w:eastAsia="ar-SA"/>
        </w:rPr>
        <w:t>i</w:t>
      </w:r>
      <w:r w:rsidRPr="00132B61">
        <w:rPr>
          <w:rFonts w:ascii="Times New Roman" w:eastAsia="Times New Roman" w:hAnsi="Times New Roman" w:cs="Times New Roman"/>
          <w:spacing w:val="5"/>
          <w:sz w:val="24"/>
          <w:szCs w:val="24"/>
          <w:lang w:val="lt-LT" w:eastAsia="ar-SA"/>
        </w:rPr>
        <w:t>g</w:t>
      </w:r>
      <w:r w:rsidRPr="00132B61">
        <w:rPr>
          <w:rFonts w:ascii="Times New Roman" w:eastAsia="Times New Roman" w:hAnsi="Times New Roman" w:cs="Times New Roman"/>
          <w:sz w:val="24"/>
          <w:szCs w:val="24"/>
          <w:lang w:val="lt-LT" w:eastAsia="ar-SA"/>
        </w:rPr>
        <w:t>i</w:t>
      </w:r>
      <w:r w:rsidRPr="00132B61">
        <w:rPr>
          <w:rFonts w:ascii="Times New Roman" w:eastAsia="Times New Roman" w:hAnsi="Times New Roman" w:cs="Times New Roman"/>
          <w:spacing w:val="-4"/>
          <w:sz w:val="24"/>
          <w:szCs w:val="24"/>
          <w:lang w:val="lt-LT" w:eastAsia="ar-SA"/>
        </w:rPr>
        <w:t>j</w:t>
      </w:r>
      <w:r w:rsidRPr="00132B61">
        <w:rPr>
          <w:rFonts w:ascii="Times New Roman" w:eastAsia="Times New Roman" w:hAnsi="Times New Roman" w:cs="Times New Roman"/>
          <w:sz w:val="24"/>
          <w:szCs w:val="24"/>
          <w:lang w:val="lt-LT" w:eastAsia="ar-SA"/>
        </w:rPr>
        <w:t>i</w:t>
      </w:r>
      <w:r w:rsidRPr="00132B61">
        <w:rPr>
          <w:rFonts w:ascii="Times New Roman" w:eastAsia="Times New Roman" w:hAnsi="Times New Roman" w:cs="Times New Roman"/>
          <w:spacing w:val="-9"/>
          <w:sz w:val="24"/>
          <w:szCs w:val="24"/>
          <w:lang w:val="lt-LT" w:eastAsia="ar-SA"/>
        </w:rPr>
        <w:t>m</w:t>
      </w:r>
      <w:r w:rsidRPr="00132B61">
        <w:rPr>
          <w:rFonts w:ascii="Times New Roman" w:eastAsia="Times New Roman" w:hAnsi="Times New Roman" w:cs="Times New Roman"/>
          <w:sz w:val="24"/>
          <w:szCs w:val="24"/>
          <w:lang w:val="lt-LT" w:eastAsia="ar-SA"/>
        </w:rPr>
        <w:t xml:space="preserve">o </w:t>
      </w:r>
      <w:r w:rsidRPr="00132B61">
        <w:rPr>
          <w:rFonts w:ascii="Times New Roman" w:eastAsia="Times New Roman" w:hAnsi="Times New Roman" w:cs="Times New Roman"/>
          <w:spacing w:val="-1"/>
          <w:sz w:val="24"/>
          <w:szCs w:val="24"/>
          <w:lang w:val="lt-LT" w:eastAsia="ar-SA"/>
        </w:rPr>
        <w:t>a</w:t>
      </w:r>
      <w:r w:rsidRPr="00132B61">
        <w:rPr>
          <w:rFonts w:ascii="Times New Roman" w:eastAsia="Times New Roman" w:hAnsi="Times New Roman" w:cs="Times New Roman"/>
          <w:spacing w:val="6"/>
          <w:sz w:val="24"/>
          <w:szCs w:val="24"/>
          <w:lang w:val="lt-LT" w:eastAsia="ar-SA"/>
        </w:rPr>
        <w:t>r</w:t>
      </w:r>
      <w:r w:rsidRPr="00132B61">
        <w:rPr>
          <w:rFonts w:ascii="Times New Roman" w:eastAsia="Times New Roman" w:hAnsi="Times New Roman" w:cs="Times New Roman"/>
          <w:spacing w:val="-5"/>
          <w:sz w:val="24"/>
          <w:szCs w:val="24"/>
          <w:lang w:val="lt-LT" w:eastAsia="ar-SA"/>
        </w:rPr>
        <w:t>b</w:t>
      </w:r>
      <w:r w:rsidRPr="00132B61">
        <w:rPr>
          <w:rFonts w:ascii="Times New Roman" w:eastAsia="Times New Roman" w:hAnsi="Times New Roman" w:cs="Times New Roman"/>
          <w:sz w:val="24"/>
          <w:szCs w:val="24"/>
          <w:lang w:val="lt-LT" w:eastAsia="ar-SA"/>
        </w:rPr>
        <w:t>a p</w:t>
      </w:r>
      <w:r w:rsidRPr="00132B61">
        <w:rPr>
          <w:rFonts w:ascii="Times New Roman" w:eastAsia="Times New Roman" w:hAnsi="Times New Roman" w:cs="Times New Roman"/>
          <w:spacing w:val="-1"/>
          <w:sz w:val="24"/>
          <w:szCs w:val="24"/>
          <w:lang w:val="lt-LT" w:eastAsia="ar-SA"/>
        </w:rPr>
        <w:t>a</w:t>
      </w:r>
      <w:r w:rsidRPr="00132B61">
        <w:rPr>
          <w:rFonts w:ascii="Times New Roman" w:eastAsia="Times New Roman" w:hAnsi="Times New Roman" w:cs="Times New Roman"/>
          <w:spacing w:val="3"/>
          <w:sz w:val="24"/>
          <w:szCs w:val="24"/>
          <w:lang w:val="lt-LT" w:eastAsia="ar-SA"/>
        </w:rPr>
        <w:t>s</w:t>
      </w:r>
      <w:r w:rsidRPr="00132B61">
        <w:rPr>
          <w:rFonts w:ascii="Times New Roman" w:eastAsia="Times New Roman" w:hAnsi="Times New Roman" w:cs="Times New Roman"/>
          <w:spacing w:val="-4"/>
          <w:sz w:val="24"/>
          <w:szCs w:val="24"/>
          <w:lang w:val="lt-LT" w:eastAsia="ar-SA"/>
        </w:rPr>
        <w:t>i</w:t>
      </w:r>
      <w:r w:rsidRPr="00132B61">
        <w:rPr>
          <w:rFonts w:ascii="Times New Roman" w:eastAsia="Times New Roman" w:hAnsi="Times New Roman" w:cs="Times New Roman"/>
          <w:sz w:val="24"/>
          <w:szCs w:val="24"/>
          <w:lang w:val="lt-LT" w:eastAsia="ar-SA"/>
        </w:rPr>
        <w:t>g</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4"/>
          <w:sz w:val="24"/>
          <w:szCs w:val="24"/>
          <w:lang w:val="lt-LT" w:eastAsia="ar-SA"/>
        </w:rPr>
        <w:t>mi</w:t>
      </w:r>
      <w:r w:rsidRPr="00132B61">
        <w:rPr>
          <w:rFonts w:ascii="Times New Roman" w:eastAsia="Times New Roman" w:hAnsi="Times New Roman" w:cs="Times New Roman"/>
          <w:spacing w:val="5"/>
          <w:sz w:val="24"/>
          <w:szCs w:val="24"/>
          <w:lang w:val="lt-LT" w:eastAsia="ar-SA"/>
        </w:rPr>
        <w:t>n</w:t>
      </w:r>
      <w:r w:rsidRPr="00132B61">
        <w:rPr>
          <w:rFonts w:ascii="Times New Roman" w:eastAsia="Times New Roman" w:hAnsi="Times New Roman" w:cs="Times New Roman"/>
          <w:spacing w:val="1"/>
          <w:sz w:val="24"/>
          <w:szCs w:val="24"/>
          <w:lang w:val="lt-LT" w:eastAsia="ar-SA"/>
        </w:rPr>
        <w:t>i</w:t>
      </w:r>
      <w:r w:rsidRPr="00132B61">
        <w:rPr>
          <w:rFonts w:ascii="Times New Roman" w:eastAsia="Times New Roman" w:hAnsi="Times New Roman" w:cs="Times New Roman"/>
          <w:spacing w:val="-9"/>
          <w:sz w:val="24"/>
          <w:szCs w:val="24"/>
          <w:lang w:val="lt-LT" w:eastAsia="ar-SA"/>
        </w:rPr>
        <w:t>m</w:t>
      </w:r>
      <w:r w:rsidRPr="00132B61">
        <w:rPr>
          <w:rFonts w:ascii="Times New Roman" w:eastAsia="Times New Roman" w:hAnsi="Times New Roman" w:cs="Times New Roman"/>
          <w:sz w:val="24"/>
          <w:szCs w:val="24"/>
          <w:lang w:val="lt-LT" w:eastAsia="ar-SA"/>
        </w:rPr>
        <w:t xml:space="preserve">o </w:t>
      </w:r>
      <w:r w:rsidRPr="00132B61">
        <w:rPr>
          <w:rFonts w:ascii="Times New Roman" w:eastAsia="Times New Roman" w:hAnsi="Times New Roman" w:cs="Times New Roman"/>
          <w:spacing w:val="-24"/>
          <w:sz w:val="24"/>
          <w:szCs w:val="24"/>
          <w:lang w:val="lt-LT" w:eastAsia="ar-SA"/>
        </w:rPr>
        <w:t xml:space="preserve"> </w:t>
      </w:r>
      <w:r w:rsidRPr="00132B61">
        <w:rPr>
          <w:rFonts w:ascii="Times New Roman" w:eastAsia="Times New Roman" w:hAnsi="Times New Roman" w:cs="Times New Roman"/>
          <w:spacing w:val="-2"/>
          <w:sz w:val="24"/>
          <w:szCs w:val="24"/>
          <w:lang w:val="lt-LT" w:eastAsia="ar-SA"/>
        </w:rPr>
        <w:t>s</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z w:val="24"/>
          <w:szCs w:val="24"/>
          <w:lang w:val="lt-LT" w:eastAsia="ar-SA"/>
        </w:rPr>
        <w:t>v</w:t>
      </w:r>
      <w:r w:rsidRPr="00132B61">
        <w:rPr>
          <w:rFonts w:ascii="Times New Roman" w:eastAsia="Times New Roman" w:hAnsi="Times New Roman" w:cs="Times New Roman"/>
          <w:spacing w:val="-4"/>
          <w:sz w:val="24"/>
          <w:szCs w:val="24"/>
          <w:lang w:val="lt-LT" w:eastAsia="ar-SA"/>
        </w:rPr>
        <w:t>i</w:t>
      </w:r>
      <w:r w:rsidRPr="00132B61">
        <w:rPr>
          <w:rFonts w:ascii="Times New Roman" w:eastAsia="Times New Roman" w:hAnsi="Times New Roman" w:cs="Times New Roman"/>
          <w:sz w:val="24"/>
          <w:szCs w:val="24"/>
          <w:lang w:val="lt-LT" w:eastAsia="ar-SA"/>
        </w:rPr>
        <w:t>k</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4"/>
          <w:sz w:val="24"/>
          <w:szCs w:val="24"/>
          <w:lang w:val="lt-LT" w:eastAsia="ar-SA"/>
        </w:rPr>
        <w:t>i</w:t>
      </w:r>
      <w:r w:rsidRPr="00132B61">
        <w:rPr>
          <w:rFonts w:ascii="Times New Roman" w:eastAsia="Times New Roman" w:hAnsi="Times New Roman" w:cs="Times New Roman"/>
          <w:sz w:val="24"/>
          <w:szCs w:val="24"/>
          <w:lang w:val="lt-LT" w:eastAsia="ar-SA"/>
        </w:rPr>
        <w:t>n</w:t>
      </w:r>
      <w:r w:rsidRPr="00132B61">
        <w:rPr>
          <w:rFonts w:ascii="Times New Roman" w:eastAsia="Times New Roman" w:hAnsi="Times New Roman" w:cs="Times New Roman"/>
          <w:spacing w:val="-2"/>
          <w:sz w:val="24"/>
          <w:szCs w:val="24"/>
          <w:lang w:val="lt-LT" w:eastAsia="ar-SA"/>
        </w:rPr>
        <w:t>a</w:t>
      </w:r>
      <w:r w:rsidRPr="00132B61">
        <w:rPr>
          <w:rFonts w:ascii="Times New Roman" w:eastAsia="Times New Roman" w:hAnsi="Times New Roman" w:cs="Times New Roman"/>
          <w:sz w:val="24"/>
          <w:szCs w:val="24"/>
          <w:lang w:val="lt-LT" w:eastAsia="ar-SA"/>
        </w:rPr>
        <w:t>,</w:t>
      </w:r>
      <w:r w:rsidRPr="00132B61">
        <w:rPr>
          <w:rFonts w:ascii="Times New Roman" w:eastAsia="Times New Roman" w:hAnsi="Times New Roman" w:cs="Times New Roman"/>
          <w:spacing w:val="23"/>
          <w:sz w:val="24"/>
          <w:szCs w:val="24"/>
          <w:lang w:val="lt-LT" w:eastAsia="ar-SA"/>
        </w:rPr>
        <w:t xml:space="preserve"> </w:t>
      </w:r>
      <w:r w:rsidRPr="00132B61">
        <w:rPr>
          <w:rFonts w:ascii="Times New Roman" w:eastAsia="Times New Roman" w:hAnsi="Times New Roman" w:cs="Times New Roman"/>
          <w:spacing w:val="-4"/>
          <w:sz w:val="24"/>
          <w:szCs w:val="24"/>
          <w:lang w:val="lt-LT" w:eastAsia="ar-SA"/>
        </w:rPr>
        <w:t>j</w:t>
      </w:r>
      <w:r w:rsidRPr="00132B61">
        <w:rPr>
          <w:rFonts w:ascii="Times New Roman" w:eastAsia="Times New Roman" w:hAnsi="Times New Roman" w:cs="Times New Roman"/>
          <w:spacing w:val="4"/>
          <w:sz w:val="24"/>
          <w:szCs w:val="24"/>
          <w:lang w:val="lt-LT" w:eastAsia="ar-SA"/>
        </w:rPr>
        <w:t>e</w:t>
      </w:r>
      <w:r w:rsidRPr="00132B61">
        <w:rPr>
          <w:rFonts w:ascii="Times New Roman" w:eastAsia="Times New Roman" w:hAnsi="Times New Roman" w:cs="Times New Roman"/>
          <w:sz w:val="24"/>
          <w:szCs w:val="24"/>
          <w:lang w:val="lt-LT" w:eastAsia="ar-SA"/>
        </w:rPr>
        <w:t>i</w:t>
      </w:r>
      <w:r w:rsidRPr="00132B61">
        <w:rPr>
          <w:rFonts w:ascii="Times New Roman" w:eastAsia="Times New Roman" w:hAnsi="Times New Roman" w:cs="Times New Roman"/>
          <w:spacing w:val="27"/>
          <w:sz w:val="24"/>
          <w:szCs w:val="24"/>
          <w:lang w:val="lt-LT" w:eastAsia="ar-SA"/>
        </w:rPr>
        <w:t xml:space="preserve"> </w:t>
      </w:r>
      <w:r w:rsidRPr="00132B61">
        <w:rPr>
          <w:rFonts w:ascii="Times New Roman" w:eastAsia="Times New Roman" w:hAnsi="Times New Roman" w:cs="Times New Roman"/>
          <w:spacing w:val="-9"/>
          <w:sz w:val="24"/>
          <w:szCs w:val="24"/>
          <w:lang w:val="lt-LT" w:eastAsia="ar-SA"/>
        </w:rPr>
        <w:t>j</w:t>
      </w:r>
      <w:r w:rsidRPr="00132B61">
        <w:rPr>
          <w:rFonts w:ascii="Times New Roman" w:eastAsia="Times New Roman" w:hAnsi="Times New Roman" w:cs="Times New Roman"/>
          <w:sz w:val="24"/>
          <w:szCs w:val="24"/>
          <w:lang w:val="lt-LT" w:eastAsia="ar-SA"/>
        </w:rPr>
        <w:t>o</w:t>
      </w:r>
      <w:r w:rsidRPr="00132B61">
        <w:rPr>
          <w:rFonts w:ascii="Times New Roman" w:eastAsia="Times New Roman" w:hAnsi="Times New Roman" w:cs="Times New Roman"/>
          <w:spacing w:val="25"/>
          <w:sz w:val="24"/>
          <w:szCs w:val="24"/>
          <w:lang w:val="lt-LT" w:eastAsia="ar-SA"/>
        </w:rPr>
        <w:t xml:space="preserve"> </w:t>
      </w:r>
      <w:r w:rsidRPr="00132B61">
        <w:rPr>
          <w:rFonts w:ascii="Times New Roman" w:eastAsia="Times New Roman" w:hAnsi="Times New Roman" w:cs="Times New Roman"/>
          <w:sz w:val="24"/>
          <w:szCs w:val="24"/>
          <w:lang w:val="lt-LT" w:eastAsia="ar-SA"/>
        </w:rPr>
        <w:t>v</w:t>
      </w:r>
      <w:r w:rsidRPr="00132B61">
        <w:rPr>
          <w:rFonts w:ascii="Times New Roman" w:eastAsia="Times New Roman" w:hAnsi="Times New Roman" w:cs="Times New Roman"/>
          <w:spacing w:val="-1"/>
          <w:sz w:val="24"/>
          <w:szCs w:val="24"/>
          <w:lang w:val="lt-LT" w:eastAsia="ar-SA"/>
        </w:rPr>
        <w:t>e</w:t>
      </w:r>
      <w:r w:rsidRPr="00132B61">
        <w:rPr>
          <w:rFonts w:ascii="Times New Roman" w:eastAsia="Times New Roman" w:hAnsi="Times New Roman" w:cs="Times New Roman"/>
          <w:spacing w:val="2"/>
          <w:sz w:val="24"/>
          <w:szCs w:val="24"/>
          <w:lang w:val="lt-LT" w:eastAsia="ar-SA"/>
        </w:rPr>
        <w:t>r</w:t>
      </w:r>
      <w:r w:rsidRPr="00132B61">
        <w:rPr>
          <w:rFonts w:ascii="Times New Roman" w:eastAsia="Times New Roman" w:hAnsi="Times New Roman" w:cs="Times New Roman"/>
          <w:spacing w:val="5"/>
          <w:sz w:val="24"/>
          <w:szCs w:val="24"/>
          <w:lang w:val="lt-LT" w:eastAsia="ar-SA"/>
        </w:rPr>
        <w:t>t</w:t>
      </w:r>
      <w:r w:rsidRPr="00132B61">
        <w:rPr>
          <w:rFonts w:ascii="Times New Roman" w:eastAsia="Times New Roman" w:hAnsi="Times New Roman" w:cs="Times New Roman"/>
          <w:sz w:val="24"/>
          <w:szCs w:val="24"/>
          <w:lang w:val="lt-LT" w:eastAsia="ar-SA"/>
        </w:rPr>
        <w:t>ė</w:t>
      </w:r>
      <w:r w:rsidRPr="00132B61">
        <w:rPr>
          <w:rFonts w:ascii="Times New Roman" w:eastAsia="Times New Roman" w:hAnsi="Times New Roman" w:cs="Times New Roman"/>
          <w:spacing w:val="19"/>
          <w:sz w:val="24"/>
          <w:szCs w:val="24"/>
          <w:lang w:val="lt-LT" w:eastAsia="ar-SA"/>
        </w:rPr>
        <w:t xml:space="preserve"> </w:t>
      </w:r>
      <w:r w:rsidRPr="00132B61">
        <w:rPr>
          <w:rFonts w:ascii="Times New Roman" w:eastAsia="Times New Roman" w:hAnsi="Times New Roman" w:cs="Times New Roman"/>
          <w:spacing w:val="-9"/>
          <w:sz w:val="24"/>
          <w:szCs w:val="24"/>
          <w:lang w:val="lt-LT" w:eastAsia="ar-SA"/>
        </w:rPr>
        <w:t>y</w:t>
      </w:r>
      <w:r w:rsidRPr="00132B61">
        <w:rPr>
          <w:rFonts w:ascii="Times New Roman" w:eastAsia="Times New Roman" w:hAnsi="Times New Roman" w:cs="Times New Roman"/>
          <w:spacing w:val="2"/>
          <w:sz w:val="24"/>
          <w:szCs w:val="24"/>
          <w:lang w:val="lt-LT" w:eastAsia="ar-SA"/>
        </w:rPr>
        <w:t>r</w:t>
      </w:r>
      <w:r w:rsidRPr="00132B61">
        <w:rPr>
          <w:rFonts w:ascii="Times New Roman" w:eastAsia="Times New Roman" w:hAnsi="Times New Roman" w:cs="Times New Roman"/>
          <w:sz w:val="24"/>
          <w:szCs w:val="24"/>
          <w:lang w:val="lt-LT" w:eastAsia="ar-SA"/>
        </w:rPr>
        <w:t>a</w:t>
      </w:r>
      <w:r w:rsidRPr="00132B61">
        <w:rPr>
          <w:rFonts w:ascii="Times New Roman" w:eastAsia="Times New Roman" w:hAnsi="Times New Roman" w:cs="Times New Roman"/>
          <w:spacing w:val="19"/>
          <w:sz w:val="24"/>
          <w:szCs w:val="24"/>
          <w:lang w:val="lt-LT" w:eastAsia="ar-SA"/>
        </w:rPr>
        <w:t xml:space="preserve"> </w:t>
      </w:r>
      <w:r w:rsidRPr="00132B61">
        <w:rPr>
          <w:rFonts w:ascii="Times New Roman" w:eastAsia="Times New Roman" w:hAnsi="Times New Roman" w:cs="Times New Roman"/>
          <w:spacing w:val="-5"/>
          <w:sz w:val="24"/>
          <w:szCs w:val="24"/>
          <w:lang w:val="lt-LT" w:eastAsia="ar-SA"/>
        </w:rPr>
        <w:t>n</w:t>
      </w:r>
      <w:r w:rsidRPr="00132B61">
        <w:rPr>
          <w:rFonts w:ascii="Times New Roman" w:eastAsia="Times New Roman" w:hAnsi="Times New Roman" w:cs="Times New Roman"/>
          <w:sz w:val="24"/>
          <w:szCs w:val="24"/>
          <w:lang w:val="lt-LT" w:eastAsia="ar-SA"/>
        </w:rPr>
        <w:t>e</w:t>
      </w:r>
      <w:r w:rsidRPr="00132B61">
        <w:rPr>
          <w:rFonts w:ascii="Times New Roman" w:eastAsia="Times New Roman" w:hAnsi="Times New Roman" w:cs="Times New Roman"/>
          <w:spacing w:val="19"/>
          <w:sz w:val="24"/>
          <w:szCs w:val="24"/>
          <w:lang w:val="lt-LT" w:eastAsia="ar-SA"/>
        </w:rPr>
        <w:t xml:space="preserve"> </w:t>
      </w:r>
      <w:r w:rsidRPr="00132B61">
        <w:rPr>
          <w:rFonts w:ascii="Times New Roman" w:eastAsia="Times New Roman" w:hAnsi="Times New Roman" w:cs="Times New Roman"/>
          <w:spacing w:val="-4"/>
          <w:sz w:val="24"/>
          <w:szCs w:val="24"/>
          <w:lang w:val="lt-LT" w:eastAsia="ar-SA"/>
        </w:rPr>
        <w:t>m</w:t>
      </w:r>
      <w:r w:rsidRPr="00132B61">
        <w:rPr>
          <w:rFonts w:ascii="Times New Roman" w:eastAsia="Times New Roman" w:hAnsi="Times New Roman" w:cs="Times New Roman"/>
          <w:spacing w:val="-1"/>
          <w:sz w:val="24"/>
          <w:szCs w:val="24"/>
          <w:lang w:val="lt-LT" w:eastAsia="ar-SA"/>
        </w:rPr>
        <w:t>a</w:t>
      </w:r>
      <w:r w:rsidRPr="00132B61">
        <w:rPr>
          <w:rFonts w:ascii="Times New Roman" w:eastAsia="Times New Roman" w:hAnsi="Times New Roman" w:cs="Times New Roman"/>
          <w:spacing w:val="4"/>
          <w:sz w:val="24"/>
          <w:szCs w:val="24"/>
          <w:lang w:val="lt-LT" w:eastAsia="ar-SA"/>
        </w:rPr>
        <w:t>že</w:t>
      </w:r>
      <w:r w:rsidRPr="00132B61">
        <w:rPr>
          <w:rFonts w:ascii="Times New Roman" w:eastAsia="Times New Roman" w:hAnsi="Times New Roman" w:cs="Times New Roman"/>
          <w:spacing w:val="-2"/>
          <w:sz w:val="24"/>
          <w:szCs w:val="24"/>
          <w:lang w:val="lt-LT" w:eastAsia="ar-SA"/>
        </w:rPr>
        <w:t>s</w:t>
      </w:r>
      <w:r w:rsidRPr="00132B61">
        <w:rPr>
          <w:rFonts w:ascii="Times New Roman" w:eastAsia="Times New Roman" w:hAnsi="Times New Roman" w:cs="Times New Roman"/>
          <w:sz w:val="24"/>
          <w:szCs w:val="24"/>
          <w:lang w:val="lt-LT" w:eastAsia="ar-SA"/>
        </w:rPr>
        <w:t>nė</w:t>
      </w:r>
      <w:r w:rsidRPr="00132B61">
        <w:rPr>
          <w:rFonts w:ascii="Times New Roman" w:eastAsia="Times New Roman" w:hAnsi="Times New Roman" w:cs="Times New Roman"/>
          <w:spacing w:val="19"/>
          <w:sz w:val="24"/>
          <w:szCs w:val="24"/>
          <w:lang w:val="lt-LT" w:eastAsia="ar-SA"/>
        </w:rPr>
        <w:t xml:space="preserve"> </w:t>
      </w:r>
      <w:r w:rsidRPr="00132B61">
        <w:rPr>
          <w:rFonts w:ascii="Times New Roman" w:eastAsia="Times New Roman" w:hAnsi="Times New Roman" w:cs="Times New Roman"/>
          <w:spacing w:val="-5"/>
          <w:sz w:val="24"/>
          <w:szCs w:val="24"/>
          <w:lang w:val="lt-LT" w:eastAsia="ar-SA"/>
        </w:rPr>
        <w:t>n</w:t>
      </w:r>
      <w:r w:rsidRPr="00132B61">
        <w:rPr>
          <w:rFonts w:ascii="Times New Roman" w:eastAsia="Times New Roman" w:hAnsi="Times New Roman" w:cs="Times New Roman"/>
          <w:spacing w:val="4"/>
          <w:sz w:val="24"/>
          <w:szCs w:val="24"/>
          <w:lang w:val="lt-LT" w:eastAsia="ar-SA"/>
        </w:rPr>
        <w:t>e</w:t>
      </w:r>
      <w:r w:rsidRPr="00132B61">
        <w:rPr>
          <w:rFonts w:ascii="Times New Roman" w:eastAsia="Times New Roman" w:hAnsi="Times New Roman" w:cs="Times New Roman"/>
          <w:sz w:val="24"/>
          <w:szCs w:val="24"/>
          <w:lang w:val="lt-LT" w:eastAsia="ar-SA"/>
        </w:rPr>
        <w:t>i</w:t>
      </w:r>
      <w:r w:rsidRPr="00132B61">
        <w:rPr>
          <w:rFonts w:ascii="Times New Roman" w:eastAsia="Times New Roman" w:hAnsi="Times New Roman" w:cs="Times New Roman"/>
          <w:spacing w:val="21"/>
          <w:sz w:val="24"/>
          <w:szCs w:val="24"/>
          <w:lang w:val="lt-LT" w:eastAsia="ar-SA"/>
        </w:rPr>
        <w:t xml:space="preserve"> </w:t>
      </w:r>
      <w:r w:rsidRPr="00132B61">
        <w:rPr>
          <w:rFonts w:ascii="Times New Roman" w:eastAsia="Times New Roman" w:hAnsi="Times New Roman" w:cs="Times New Roman"/>
          <w:sz w:val="24"/>
          <w:szCs w:val="24"/>
          <w:lang w:val="lt-LT" w:eastAsia="ar-SA"/>
        </w:rPr>
        <w:t xml:space="preserve">nustatyta vertė </w:t>
      </w:r>
      <w:r w:rsidRPr="00132B61">
        <w:rPr>
          <w:rFonts w:ascii="Times New Roman" w:eastAsia="Times New Roman" w:hAnsi="Times New Roman" w:cs="Times New Roman"/>
          <w:spacing w:val="2"/>
          <w:sz w:val="24"/>
          <w:szCs w:val="24"/>
          <w:lang w:val="lt-LT" w:eastAsia="ar-SA"/>
        </w:rPr>
        <w:t>(</w:t>
      </w:r>
      <w:r w:rsidRPr="00132B61">
        <w:rPr>
          <w:rFonts w:ascii="Times New Roman" w:eastAsia="Times New Roman" w:hAnsi="Times New Roman" w:cs="Times New Roman"/>
          <w:spacing w:val="3"/>
          <w:sz w:val="24"/>
          <w:szCs w:val="24"/>
          <w:lang w:val="lt-LT" w:eastAsia="ar-SA"/>
        </w:rPr>
        <w:t>š</w:t>
      </w:r>
      <w:r w:rsidRPr="00132B61">
        <w:rPr>
          <w:rFonts w:ascii="Times New Roman" w:eastAsia="Times New Roman" w:hAnsi="Times New Roman" w:cs="Times New Roman"/>
          <w:spacing w:val="-9"/>
          <w:sz w:val="24"/>
          <w:szCs w:val="24"/>
          <w:lang w:val="lt-LT" w:eastAsia="ar-SA"/>
        </w:rPr>
        <w:t>i</w:t>
      </w:r>
      <w:r w:rsidRPr="00132B61">
        <w:rPr>
          <w:rFonts w:ascii="Times New Roman" w:eastAsia="Times New Roman" w:hAnsi="Times New Roman" w:cs="Times New Roman"/>
          <w:sz w:val="24"/>
          <w:szCs w:val="24"/>
          <w:lang w:val="lt-LT" w:eastAsia="ar-SA"/>
        </w:rPr>
        <w:t>s</w:t>
      </w:r>
      <w:r w:rsidRPr="00132B61">
        <w:rPr>
          <w:rFonts w:ascii="Times New Roman" w:eastAsia="Times New Roman" w:hAnsi="Times New Roman" w:cs="Times New Roman"/>
          <w:spacing w:val="23"/>
          <w:sz w:val="24"/>
          <w:szCs w:val="24"/>
          <w:lang w:val="lt-LT" w:eastAsia="ar-SA"/>
        </w:rPr>
        <w:t xml:space="preserve"> </w:t>
      </w:r>
      <w:r w:rsidRPr="00132B61">
        <w:rPr>
          <w:rFonts w:ascii="Times New Roman" w:eastAsia="Times New Roman" w:hAnsi="Times New Roman" w:cs="Times New Roman"/>
          <w:sz w:val="24"/>
          <w:szCs w:val="24"/>
          <w:lang w:val="lt-LT" w:eastAsia="ar-SA"/>
        </w:rPr>
        <w:t>k</w:t>
      </w:r>
      <w:r w:rsidRPr="00132B61">
        <w:rPr>
          <w:rFonts w:ascii="Times New Roman" w:eastAsia="Times New Roman" w:hAnsi="Times New Roman" w:cs="Times New Roman"/>
          <w:spacing w:val="6"/>
          <w:sz w:val="24"/>
          <w:szCs w:val="24"/>
          <w:lang w:val="lt-LT" w:eastAsia="ar-SA"/>
        </w:rPr>
        <w:t>r</w:t>
      </w:r>
      <w:r w:rsidRPr="00132B61">
        <w:rPr>
          <w:rFonts w:ascii="Times New Roman" w:eastAsia="Times New Roman" w:hAnsi="Times New Roman" w:cs="Times New Roman"/>
          <w:spacing w:val="-9"/>
          <w:sz w:val="24"/>
          <w:szCs w:val="24"/>
          <w:lang w:val="lt-LT" w:eastAsia="ar-SA"/>
        </w:rPr>
        <w:t>i</w:t>
      </w:r>
      <w:r w:rsidRPr="00132B61">
        <w:rPr>
          <w:rFonts w:ascii="Times New Roman" w:eastAsia="Times New Roman" w:hAnsi="Times New Roman" w:cs="Times New Roman"/>
          <w:spacing w:val="5"/>
          <w:sz w:val="24"/>
          <w:szCs w:val="24"/>
          <w:lang w:val="lt-LT" w:eastAsia="ar-SA"/>
        </w:rPr>
        <w:t>t</w:t>
      </w:r>
      <w:r w:rsidRPr="00132B61">
        <w:rPr>
          <w:rFonts w:ascii="Times New Roman" w:eastAsia="Times New Roman" w:hAnsi="Times New Roman" w:cs="Times New Roman"/>
          <w:spacing w:val="-1"/>
          <w:sz w:val="24"/>
          <w:szCs w:val="24"/>
          <w:lang w:val="lt-LT" w:eastAsia="ar-SA"/>
        </w:rPr>
        <w:t>e</w:t>
      </w:r>
      <w:r w:rsidRPr="00132B61">
        <w:rPr>
          <w:rFonts w:ascii="Times New Roman" w:eastAsia="Times New Roman" w:hAnsi="Times New Roman" w:cs="Times New Roman"/>
          <w:spacing w:val="6"/>
          <w:sz w:val="24"/>
          <w:szCs w:val="24"/>
          <w:lang w:val="lt-LT" w:eastAsia="ar-SA"/>
        </w:rPr>
        <w:t>r</w:t>
      </w:r>
      <w:r w:rsidRPr="00132B61">
        <w:rPr>
          <w:rFonts w:ascii="Times New Roman" w:eastAsia="Times New Roman" w:hAnsi="Times New Roman" w:cs="Times New Roman"/>
          <w:spacing w:val="-4"/>
          <w:sz w:val="24"/>
          <w:szCs w:val="24"/>
          <w:lang w:val="lt-LT" w:eastAsia="ar-SA"/>
        </w:rPr>
        <w:t>ij</w:t>
      </w:r>
      <w:r w:rsidRPr="00132B61">
        <w:rPr>
          <w:rFonts w:ascii="Times New Roman" w:eastAsia="Times New Roman" w:hAnsi="Times New Roman" w:cs="Times New Roman"/>
          <w:spacing w:val="5"/>
          <w:sz w:val="24"/>
          <w:szCs w:val="24"/>
          <w:lang w:val="lt-LT" w:eastAsia="ar-SA"/>
        </w:rPr>
        <w:t>u</w:t>
      </w:r>
      <w:r w:rsidRPr="00132B61">
        <w:rPr>
          <w:rFonts w:ascii="Times New Roman" w:eastAsia="Times New Roman" w:hAnsi="Times New Roman" w:cs="Times New Roman"/>
          <w:sz w:val="24"/>
          <w:szCs w:val="24"/>
          <w:lang w:val="lt-LT" w:eastAsia="ar-SA"/>
        </w:rPr>
        <w:t>s</w:t>
      </w:r>
      <w:r w:rsidRPr="00132B61">
        <w:rPr>
          <w:rFonts w:ascii="Times New Roman" w:eastAsia="Times New Roman" w:hAnsi="Times New Roman" w:cs="Times New Roman"/>
          <w:spacing w:val="26"/>
          <w:sz w:val="24"/>
          <w:szCs w:val="24"/>
          <w:lang w:val="lt-LT" w:eastAsia="ar-SA"/>
        </w:rPr>
        <w:t xml:space="preserve"> </w:t>
      </w:r>
      <w:r w:rsidRPr="00132B61">
        <w:rPr>
          <w:rFonts w:ascii="Times New Roman" w:eastAsia="Times New Roman" w:hAnsi="Times New Roman" w:cs="Times New Roman"/>
          <w:spacing w:val="-5"/>
          <w:sz w:val="24"/>
          <w:szCs w:val="24"/>
          <w:lang w:val="lt-LT" w:eastAsia="ar-SA"/>
        </w:rPr>
        <w:t>n</w:t>
      </w:r>
      <w:r w:rsidRPr="00132B61">
        <w:rPr>
          <w:rFonts w:ascii="Times New Roman" w:eastAsia="Times New Roman" w:hAnsi="Times New Roman" w:cs="Times New Roman"/>
          <w:spacing w:val="-1"/>
          <w:sz w:val="24"/>
          <w:szCs w:val="24"/>
          <w:lang w:val="lt-LT" w:eastAsia="ar-SA"/>
        </w:rPr>
        <w:t>e</w:t>
      </w:r>
      <w:r w:rsidRPr="00132B61">
        <w:rPr>
          <w:rFonts w:ascii="Times New Roman" w:eastAsia="Times New Roman" w:hAnsi="Times New Roman" w:cs="Times New Roman"/>
          <w:spacing w:val="5"/>
          <w:sz w:val="24"/>
          <w:szCs w:val="24"/>
          <w:lang w:val="lt-LT" w:eastAsia="ar-SA"/>
        </w:rPr>
        <w:t>t</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9"/>
          <w:sz w:val="24"/>
          <w:szCs w:val="24"/>
          <w:lang w:val="lt-LT" w:eastAsia="ar-SA"/>
        </w:rPr>
        <w:t>i</w:t>
      </w:r>
      <w:r w:rsidRPr="00132B61">
        <w:rPr>
          <w:rFonts w:ascii="Times New Roman" w:eastAsia="Times New Roman" w:hAnsi="Times New Roman" w:cs="Times New Roman"/>
          <w:sz w:val="24"/>
          <w:szCs w:val="24"/>
          <w:lang w:val="lt-LT" w:eastAsia="ar-SA"/>
        </w:rPr>
        <w:t>k</w:t>
      </w:r>
      <w:r w:rsidRPr="00132B61">
        <w:rPr>
          <w:rFonts w:ascii="Times New Roman" w:eastAsia="Times New Roman" w:hAnsi="Times New Roman" w:cs="Times New Roman"/>
          <w:spacing w:val="10"/>
          <w:sz w:val="24"/>
          <w:szCs w:val="24"/>
          <w:lang w:val="lt-LT" w:eastAsia="ar-SA"/>
        </w:rPr>
        <w:t>o</w:t>
      </w:r>
      <w:r w:rsidRPr="00132B61">
        <w:rPr>
          <w:rFonts w:ascii="Times New Roman" w:eastAsia="Times New Roman" w:hAnsi="Times New Roman" w:cs="Times New Roman"/>
          <w:spacing w:val="-9"/>
          <w:sz w:val="24"/>
          <w:szCs w:val="24"/>
          <w:lang w:val="lt-LT" w:eastAsia="ar-SA"/>
        </w:rPr>
        <w:t>m</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z w:val="24"/>
          <w:szCs w:val="24"/>
          <w:lang w:val="lt-LT" w:eastAsia="ar-SA"/>
        </w:rPr>
        <w:t xml:space="preserve">s </w:t>
      </w:r>
      <w:r w:rsidRPr="00132B61">
        <w:rPr>
          <w:rFonts w:ascii="Times New Roman" w:eastAsia="Times New Roman" w:hAnsi="Times New Roman" w:cs="Times New Roman"/>
          <w:spacing w:val="-5"/>
          <w:sz w:val="24"/>
          <w:szCs w:val="24"/>
          <w:lang w:val="lt-LT" w:eastAsia="ar-SA"/>
        </w:rPr>
        <w:t>n</w:t>
      </w:r>
      <w:r w:rsidRPr="00132B61">
        <w:rPr>
          <w:rFonts w:ascii="Times New Roman" w:eastAsia="Times New Roman" w:hAnsi="Times New Roman" w:cs="Times New Roman"/>
          <w:spacing w:val="-1"/>
          <w:sz w:val="24"/>
          <w:szCs w:val="24"/>
          <w:lang w:val="lt-LT" w:eastAsia="ar-SA"/>
        </w:rPr>
        <w:t>e</w:t>
      </w:r>
      <w:r w:rsidRPr="00132B61">
        <w:rPr>
          <w:rFonts w:ascii="Times New Roman" w:eastAsia="Times New Roman" w:hAnsi="Times New Roman" w:cs="Times New Roman"/>
          <w:spacing w:val="5"/>
          <w:sz w:val="24"/>
          <w:szCs w:val="24"/>
          <w:lang w:val="lt-LT" w:eastAsia="ar-SA"/>
        </w:rPr>
        <w:t>k</w:t>
      </w:r>
      <w:r w:rsidRPr="00132B61">
        <w:rPr>
          <w:rFonts w:ascii="Times New Roman" w:eastAsia="Times New Roman" w:hAnsi="Times New Roman" w:cs="Times New Roman"/>
          <w:spacing w:val="1"/>
          <w:sz w:val="24"/>
          <w:szCs w:val="24"/>
          <w:lang w:val="lt-LT" w:eastAsia="ar-SA"/>
        </w:rPr>
        <w:t>i</w:t>
      </w:r>
      <w:r w:rsidRPr="00132B61">
        <w:rPr>
          <w:rFonts w:ascii="Times New Roman" w:eastAsia="Times New Roman" w:hAnsi="Times New Roman" w:cs="Times New Roman"/>
          <w:spacing w:val="-4"/>
          <w:sz w:val="24"/>
          <w:szCs w:val="24"/>
          <w:lang w:val="lt-LT" w:eastAsia="ar-SA"/>
        </w:rPr>
        <w:t>l</w:t>
      </w:r>
      <w:r w:rsidRPr="00132B61">
        <w:rPr>
          <w:rFonts w:ascii="Times New Roman" w:eastAsia="Times New Roman" w:hAnsi="Times New Roman" w:cs="Times New Roman"/>
          <w:spacing w:val="-5"/>
          <w:sz w:val="24"/>
          <w:szCs w:val="24"/>
          <w:lang w:val="lt-LT" w:eastAsia="ar-SA"/>
        </w:rPr>
        <w:t>n</w:t>
      </w:r>
      <w:r w:rsidRPr="00132B61">
        <w:rPr>
          <w:rFonts w:ascii="Times New Roman" w:eastAsia="Times New Roman" w:hAnsi="Times New Roman" w:cs="Times New Roman"/>
          <w:spacing w:val="10"/>
          <w:sz w:val="24"/>
          <w:szCs w:val="24"/>
          <w:lang w:val="lt-LT" w:eastAsia="ar-SA"/>
        </w:rPr>
        <w:t>o</w:t>
      </w:r>
      <w:r w:rsidRPr="00132B61">
        <w:rPr>
          <w:rFonts w:ascii="Times New Roman" w:eastAsia="Times New Roman" w:hAnsi="Times New Roman" w:cs="Times New Roman"/>
          <w:spacing w:val="-4"/>
          <w:sz w:val="24"/>
          <w:szCs w:val="24"/>
          <w:lang w:val="lt-LT" w:eastAsia="ar-SA"/>
        </w:rPr>
        <w:t>j</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4"/>
          <w:sz w:val="24"/>
          <w:szCs w:val="24"/>
          <w:lang w:val="lt-LT" w:eastAsia="ar-SA"/>
        </w:rPr>
        <w:t>m</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4"/>
          <w:sz w:val="24"/>
          <w:szCs w:val="24"/>
          <w:lang w:val="lt-LT" w:eastAsia="ar-SA"/>
        </w:rPr>
        <w:t>j</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z w:val="24"/>
          <w:szCs w:val="24"/>
          <w:lang w:val="lt-LT" w:eastAsia="ar-SA"/>
        </w:rPr>
        <w:t xml:space="preserve">m </w:t>
      </w:r>
      <w:r w:rsidRPr="00132B61">
        <w:rPr>
          <w:rFonts w:ascii="Times New Roman" w:eastAsia="Times New Roman" w:hAnsi="Times New Roman" w:cs="Times New Roman"/>
          <w:spacing w:val="5"/>
          <w:sz w:val="24"/>
          <w:szCs w:val="24"/>
          <w:lang w:val="lt-LT" w:eastAsia="ar-SA"/>
        </w:rPr>
        <w:t>t</w:t>
      </w:r>
      <w:r w:rsidRPr="00132B61">
        <w:rPr>
          <w:rFonts w:ascii="Times New Roman" w:eastAsia="Times New Roman" w:hAnsi="Times New Roman" w:cs="Times New Roman"/>
          <w:sz w:val="24"/>
          <w:szCs w:val="24"/>
          <w:lang w:val="lt-LT" w:eastAsia="ar-SA"/>
        </w:rPr>
        <w:t>u</w:t>
      </w:r>
      <w:r w:rsidRPr="00132B61">
        <w:rPr>
          <w:rFonts w:ascii="Times New Roman" w:eastAsia="Times New Roman" w:hAnsi="Times New Roman" w:cs="Times New Roman"/>
          <w:spacing w:val="2"/>
          <w:sz w:val="24"/>
          <w:szCs w:val="24"/>
          <w:lang w:val="lt-LT" w:eastAsia="ar-SA"/>
        </w:rPr>
        <w:t>r</w:t>
      </w:r>
      <w:r w:rsidRPr="00132B61">
        <w:rPr>
          <w:rFonts w:ascii="Times New Roman" w:eastAsia="Times New Roman" w:hAnsi="Times New Roman" w:cs="Times New Roman"/>
          <w:spacing w:val="5"/>
          <w:sz w:val="24"/>
          <w:szCs w:val="24"/>
          <w:lang w:val="lt-LT" w:eastAsia="ar-SA"/>
        </w:rPr>
        <w:t>t</w:t>
      </w:r>
      <w:r w:rsidRPr="00132B61">
        <w:rPr>
          <w:rFonts w:ascii="Times New Roman" w:eastAsia="Times New Roman" w:hAnsi="Times New Roman" w:cs="Times New Roman"/>
          <w:sz w:val="24"/>
          <w:szCs w:val="24"/>
          <w:lang w:val="lt-LT" w:eastAsia="ar-SA"/>
        </w:rPr>
        <w:t>u</w:t>
      </w:r>
      <w:r w:rsidRPr="00132B61">
        <w:rPr>
          <w:rFonts w:ascii="Times New Roman" w:eastAsia="Times New Roman" w:hAnsi="Times New Roman" w:cs="Times New Roman"/>
          <w:spacing w:val="-9"/>
          <w:sz w:val="24"/>
          <w:szCs w:val="24"/>
          <w:lang w:val="lt-LT" w:eastAsia="ar-SA"/>
        </w:rPr>
        <w:t>i</w:t>
      </w:r>
      <w:r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spacing w:val="5"/>
          <w:sz w:val="24"/>
          <w:szCs w:val="24"/>
          <w:lang w:val="lt-LT" w:eastAsia="ar-SA"/>
        </w:rPr>
        <w:t>k</w:t>
      </w:r>
      <w:r w:rsidRPr="00132B61">
        <w:rPr>
          <w:rFonts w:ascii="Times New Roman" w:eastAsia="Times New Roman" w:hAnsi="Times New Roman" w:cs="Times New Roman"/>
          <w:spacing w:val="-4"/>
          <w:sz w:val="24"/>
          <w:szCs w:val="24"/>
          <w:lang w:val="lt-LT" w:eastAsia="ar-SA"/>
        </w:rPr>
        <w:t>il</w:t>
      </w:r>
      <w:r w:rsidRPr="00132B61">
        <w:rPr>
          <w:rFonts w:ascii="Times New Roman" w:eastAsia="Times New Roman" w:hAnsi="Times New Roman" w:cs="Times New Roman"/>
          <w:spacing w:val="-5"/>
          <w:sz w:val="24"/>
          <w:szCs w:val="24"/>
          <w:lang w:val="lt-LT" w:eastAsia="ar-SA"/>
        </w:rPr>
        <w:t>n</w:t>
      </w:r>
      <w:r w:rsidRPr="00132B61">
        <w:rPr>
          <w:rFonts w:ascii="Times New Roman" w:eastAsia="Times New Roman" w:hAnsi="Times New Roman" w:cs="Times New Roman"/>
          <w:spacing w:val="10"/>
          <w:sz w:val="24"/>
          <w:szCs w:val="24"/>
          <w:lang w:val="lt-LT" w:eastAsia="ar-SA"/>
        </w:rPr>
        <w:t>o</w:t>
      </w:r>
      <w:r w:rsidRPr="00132B61">
        <w:rPr>
          <w:rFonts w:ascii="Times New Roman" w:eastAsia="Times New Roman" w:hAnsi="Times New Roman" w:cs="Times New Roman"/>
          <w:spacing w:val="-4"/>
          <w:sz w:val="24"/>
          <w:szCs w:val="24"/>
          <w:lang w:val="lt-LT" w:eastAsia="ar-SA"/>
        </w:rPr>
        <w:t>j</w:t>
      </w:r>
      <w:r w:rsidRPr="00132B61">
        <w:rPr>
          <w:rFonts w:ascii="Times New Roman" w:eastAsia="Times New Roman" w:hAnsi="Times New Roman" w:cs="Times New Roman"/>
          <w:spacing w:val="4"/>
          <w:sz w:val="24"/>
          <w:szCs w:val="24"/>
          <w:lang w:val="lt-LT" w:eastAsia="ar-SA"/>
        </w:rPr>
        <w:t>a</w:t>
      </w:r>
      <w:r w:rsidRPr="00132B61">
        <w:rPr>
          <w:rFonts w:ascii="Times New Roman" w:eastAsia="Times New Roman" w:hAnsi="Times New Roman" w:cs="Times New Roman"/>
          <w:spacing w:val="-9"/>
          <w:sz w:val="24"/>
          <w:szCs w:val="24"/>
          <w:lang w:val="lt-LT" w:eastAsia="ar-SA"/>
        </w:rPr>
        <w:t>m</w:t>
      </w:r>
      <w:r w:rsidRPr="00132B61">
        <w:rPr>
          <w:rFonts w:ascii="Times New Roman" w:eastAsia="Times New Roman" w:hAnsi="Times New Roman" w:cs="Times New Roman"/>
          <w:spacing w:val="5"/>
          <w:sz w:val="24"/>
          <w:szCs w:val="24"/>
          <w:lang w:val="lt-LT" w:eastAsia="ar-SA"/>
        </w:rPr>
        <w:t>o</w:t>
      </w:r>
      <w:r w:rsidRPr="00132B61">
        <w:rPr>
          <w:rFonts w:ascii="Times New Roman" w:eastAsia="Times New Roman" w:hAnsi="Times New Roman" w:cs="Times New Roman"/>
          <w:spacing w:val="3"/>
          <w:sz w:val="24"/>
          <w:szCs w:val="24"/>
          <w:lang w:val="lt-LT" w:eastAsia="ar-SA"/>
        </w:rPr>
        <w:t>s</w:t>
      </w:r>
      <w:r w:rsidRPr="00132B61">
        <w:rPr>
          <w:rFonts w:ascii="Times New Roman" w:eastAsia="Times New Roman" w:hAnsi="Times New Roman" w:cs="Times New Roman"/>
          <w:spacing w:val="-9"/>
          <w:sz w:val="24"/>
          <w:szCs w:val="24"/>
          <w:lang w:val="lt-LT" w:eastAsia="ar-SA"/>
        </w:rPr>
        <w:t>i</w:t>
      </w:r>
      <w:r w:rsidRPr="00132B61">
        <w:rPr>
          <w:rFonts w:ascii="Times New Roman" w:eastAsia="Times New Roman" w:hAnsi="Times New Roman" w:cs="Times New Roman"/>
          <w:spacing w:val="10"/>
          <w:sz w:val="24"/>
          <w:szCs w:val="24"/>
          <w:lang w:val="lt-LT" w:eastAsia="ar-SA"/>
        </w:rPr>
        <w:t>o</w:t>
      </w:r>
      <w:r w:rsidRPr="00132B61">
        <w:rPr>
          <w:rFonts w:ascii="Times New Roman" w:eastAsia="Times New Roman" w:hAnsi="Times New Roman" w:cs="Times New Roman"/>
          <w:spacing w:val="-4"/>
          <w:sz w:val="24"/>
          <w:szCs w:val="24"/>
          <w:lang w:val="lt-LT" w:eastAsia="ar-SA"/>
        </w:rPr>
        <w:t>m</w:t>
      </w:r>
      <w:r w:rsidRPr="00132B61">
        <w:rPr>
          <w:rFonts w:ascii="Times New Roman" w:eastAsia="Times New Roman" w:hAnsi="Times New Roman" w:cs="Times New Roman"/>
          <w:sz w:val="24"/>
          <w:szCs w:val="24"/>
          <w:lang w:val="lt-LT" w:eastAsia="ar-SA"/>
        </w:rPr>
        <w:t>s k</w:t>
      </w:r>
      <w:r w:rsidRPr="00132B61">
        <w:rPr>
          <w:rFonts w:ascii="Times New Roman" w:eastAsia="Times New Roman" w:hAnsi="Times New Roman" w:cs="Times New Roman"/>
          <w:spacing w:val="1"/>
          <w:sz w:val="24"/>
          <w:szCs w:val="24"/>
          <w:lang w:val="lt-LT" w:eastAsia="ar-SA"/>
        </w:rPr>
        <w:t>u</w:t>
      </w:r>
      <w:r w:rsidRPr="00132B61">
        <w:rPr>
          <w:rFonts w:ascii="Times New Roman" w:eastAsia="Times New Roman" w:hAnsi="Times New Roman" w:cs="Times New Roman"/>
          <w:spacing w:val="-9"/>
          <w:sz w:val="24"/>
          <w:szCs w:val="24"/>
          <w:lang w:val="lt-LT" w:eastAsia="ar-SA"/>
        </w:rPr>
        <w:t>l</w:t>
      </w:r>
      <w:r w:rsidRPr="00132B61">
        <w:rPr>
          <w:rFonts w:ascii="Times New Roman" w:eastAsia="Times New Roman" w:hAnsi="Times New Roman" w:cs="Times New Roman"/>
          <w:spacing w:val="5"/>
          <w:sz w:val="24"/>
          <w:szCs w:val="24"/>
          <w:lang w:val="lt-LT" w:eastAsia="ar-SA"/>
        </w:rPr>
        <w:t>t</w:t>
      </w:r>
      <w:r w:rsidRPr="00132B61">
        <w:rPr>
          <w:rFonts w:ascii="Times New Roman" w:eastAsia="Times New Roman" w:hAnsi="Times New Roman" w:cs="Times New Roman"/>
          <w:sz w:val="24"/>
          <w:szCs w:val="24"/>
          <w:lang w:val="lt-LT" w:eastAsia="ar-SA"/>
        </w:rPr>
        <w:t>ū</w:t>
      </w:r>
      <w:r w:rsidRPr="00132B61">
        <w:rPr>
          <w:rFonts w:ascii="Times New Roman" w:eastAsia="Times New Roman" w:hAnsi="Times New Roman" w:cs="Times New Roman"/>
          <w:spacing w:val="2"/>
          <w:sz w:val="24"/>
          <w:szCs w:val="24"/>
          <w:lang w:val="lt-LT" w:eastAsia="ar-SA"/>
        </w:rPr>
        <w:t>r</w:t>
      </w:r>
      <w:r w:rsidRPr="00132B61">
        <w:rPr>
          <w:rFonts w:ascii="Times New Roman" w:eastAsia="Times New Roman" w:hAnsi="Times New Roman" w:cs="Times New Roman"/>
          <w:spacing w:val="5"/>
          <w:sz w:val="24"/>
          <w:szCs w:val="24"/>
          <w:lang w:val="lt-LT" w:eastAsia="ar-SA"/>
        </w:rPr>
        <w:t>o</w:t>
      </w:r>
      <w:r w:rsidRPr="00132B61">
        <w:rPr>
          <w:rFonts w:ascii="Times New Roman" w:eastAsia="Times New Roman" w:hAnsi="Times New Roman" w:cs="Times New Roman"/>
          <w:sz w:val="24"/>
          <w:szCs w:val="24"/>
          <w:lang w:val="lt-LT" w:eastAsia="ar-SA"/>
        </w:rPr>
        <w:t xml:space="preserve">s </w:t>
      </w:r>
      <w:r w:rsidRPr="00132B61">
        <w:rPr>
          <w:rFonts w:ascii="Times New Roman" w:eastAsia="Times New Roman" w:hAnsi="Times New Roman" w:cs="Arial"/>
          <w:spacing w:val="-5"/>
          <w:sz w:val="24"/>
          <w:szCs w:val="24"/>
          <w:lang w:val="lt-LT" w:eastAsia="ar-SA"/>
        </w:rPr>
        <w:t>v</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5"/>
          <w:sz w:val="24"/>
          <w:szCs w:val="24"/>
          <w:lang w:val="lt-LT" w:eastAsia="ar-SA"/>
        </w:rPr>
        <w:t>yb</w:t>
      </w:r>
      <w:r w:rsidRPr="00132B61">
        <w:rPr>
          <w:rFonts w:ascii="Times New Roman" w:eastAsia="Times New Roman" w:hAnsi="Times New Roman" w:cs="Arial"/>
          <w:spacing w:val="4"/>
          <w:sz w:val="24"/>
          <w:szCs w:val="24"/>
          <w:lang w:val="lt-LT" w:eastAsia="ar-SA"/>
        </w:rPr>
        <w:t>ė</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z w:val="24"/>
          <w:szCs w:val="24"/>
          <w:lang w:val="lt-LT" w:eastAsia="ar-SA"/>
        </w:rPr>
        <w:t xml:space="preserve">s </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 xml:space="preserve">r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n</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3"/>
          <w:sz w:val="24"/>
          <w:szCs w:val="24"/>
          <w:lang w:val="lt-LT" w:eastAsia="ar-SA"/>
        </w:rPr>
        <w:t>r</w:t>
      </w:r>
      <w:r w:rsidRPr="00132B61">
        <w:rPr>
          <w:rFonts w:ascii="Times New Roman" w:eastAsia="Times New Roman" w:hAnsi="Times New Roman" w:cs="Arial"/>
          <w:sz w:val="24"/>
          <w:szCs w:val="24"/>
          <w:lang w:val="lt-LT" w:eastAsia="ar-SA"/>
        </w:rPr>
        <w:t>to p</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4"/>
          <w:sz w:val="24"/>
          <w:szCs w:val="24"/>
          <w:lang w:val="lt-LT" w:eastAsia="ar-SA"/>
        </w:rPr>
        <w:t>ė</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2"/>
          <w:sz w:val="24"/>
          <w:szCs w:val="24"/>
          <w:lang w:val="lt-LT" w:eastAsia="ar-SA"/>
        </w:rPr>
        <w:t>s, šaunamiesiems ginklams</w:t>
      </w:r>
      <w:r w:rsidRPr="00132B61">
        <w:rPr>
          <w:rFonts w:ascii="Times New Roman" w:eastAsia="Times New Roman" w:hAnsi="Times New Roman" w:cs="Arial"/>
          <w:spacing w:val="2"/>
          <w:sz w:val="24"/>
          <w:szCs w:val="24"/>
          <w:lang w:val="lt-LT" w:eastAsia="ar-SA"/>
        </w:rPr>
        <w:t>)</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40"/>
          <w:sz w:val="24"/>
          <w:szCs w:val="24"/>
          <w:lang w:val="lt-LT" w:eastAsia="ar-SA"/>
        </w:rPr>
        <w:t xml:space="preserve"> </w:t>
      </w:r>
      <w:r w:rsidRPr="00132B61">
        <w:rPr>
          <w:rFonts w:ascii="Times New Roman" w:eastAsia="Times New Roman" w:hAnsi="Times New Roman" w:cs="Arial"/>
          <w:spacing w:val="-4"/>
          <w:sz w:val="24"/>
          <w:szCs w:val="24"/>
          <w:lang w:val="lt-LT" w:eastAsia="ar-SA"/>
        </w:rPr>
        <w:t>įstaigos</w:t>
      </w:r>
      <w:r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Arial"/>
          <w:spacing w:val="-5"/>
          <w:sz w:val="24"/>
          <w:szCs w:val="24"/>
          <w:lang w:val="lt-LT" w:eastAsia="ar-SA"/>
        </w:rPr>
        <w:t>v</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9"/>
          <w:sz w:val="24"/>
          <w:szCs w:val="24"/>
          <w:lang w:val="lt-LT" w:eastAsia="ar-SA"/>
        </w:rPr>
        <w:t>l</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4"/>
          <w:sz w:val="24"/>
          <w:szCs w:val="24"/>
          <w:lang w:val="lt-LT" w:eastAsia="ar-SA"/>
        </w:rPr>
        <w:t>j</w:t>
      </w:r>
      <w:r w:rsidRPr="00132B61">
        <w:rPr>
          <w:rFonts w:ascii="Times New Roman" w:eastAsia="Times New Roman" w:hAnsi="Times New Roman" w:cs="Arial"/>
          <w:sz w:val="24"/>
          <w:szCs w:val="24"/>
          <w:lang w:val="lt-LT" w:eastAsia="ar-SA"/>
        </w:rPr>
        <w:t>e</w:t>
      </w:r>
      <w:r w:rsidRPr="00132B61">
        <w:rPr>
          <w:rFonts w:ascii="Times New Roman" w:eastAsia="Times New Roman" w:hAnsi="Times New Roman" w:cs="Arial"/>
          <w:spacing w:val="3"/>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8"/>
          <w:sz w:val="24"/>
          <w:szCs w:val="24"/>
          <w:lang w:val="lt-LT" w:eastAsia="ar-SA"/>
        </w:rPr>
        <w:t xml:space="preserve"> </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5"/>
          <w:sz w:val="24"/>
          <w:szCs w:val="24"/>
          <w:lang w:val="lt-LT" w:eastAsia="ar-SA"/>
        </w:rPr>
        <w:t>g</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10"/>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7"/>
          <w:sz w:val="24"/>
          <w:szCs w:val="24"/>
          <w:lang w:val="lt-LT" w:eastAsia="ar-SA"/>
        </w:rPr>
        <w:t xml:space="preserve"> </w:t>
      </w:r>
      <w:r w:rsidRPr="00132B61">
        <w:rPr>
          <w:rFonts w:ascii="Times New Roman" w:eastAsia="Times New Roman" w:hAnsi="Times New Roman" w:cs="Arial"/>
          <w:sz w:val="24"/>
          <w:szCs w:val="24"/>
          <w:lang w:val="lt-LT" w:eastAsia="ar-SA"/>
        </w:rPr>
        <w:t>v</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z w:val="24"/>
          <w:szCs w:val="24"/>
          <w:lang w:val="lt-LT" w:eastAsia="ar-SA"/>
        </w:rPr>
        <w:t>n</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8"/>
          <w:sz w:val="24"/>
          <w:szCs w:val="24"/>
          <w:lang w:val="lt-LT" w:eastAsia="ar-SA"/>
        </w:rPr>
        <w:t xml:space="preserve"> </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3"/>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4"/>
          <w:sz w:val="24"/>
          <w:szCs w:val="24"/>
          <w:lang w:val="lt-LT" w:eastAsia="ar-SA"/>
        </w:rPr>
        <w:t>į</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4"/>
          <w:sz w:val="24"/>
          <w:szCs w:val="24"/>
          <w:lang w:val="lt-LT" w:eastAsia="ar-SA"/>
        </w:rPr>
        <w:t xml:space="preserve"> </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
          <w:sz w:val="24"/>
          <w:szCs w:val="24"/>
          <w:lang w:val="lt-LT" w:eastAsia="ar-SA"/>
        </w:rPr>
        <w:t>ė</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8"/>
          <w:sz w:val="24"/>
          <w:szCs w:val="24"/>
          <w:lang w:val="lt-LT" w:eastAsia="ar-SA"/>
        </w:rPr>
        <w:t xml:space="preserve"> </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d</w:t>
      </w:r>
      <w:r w:rsidRPr="00132B61">
        <w:rPr>
          <w:rFonts w:ascii="Times New Roman" w:eastAsia="Times New Roman" w:hAnsi="Times New Roman" w:cs="Arial"/>
          <w:spacing w:val="11"/>
          <w:sz w:val="24"/>
          <w:szCs w:val="24"/>
          <w:lang w:val="lt-LT" w:eastAsia="ar-SA"/>
        </w:rPr>
        <w:t xml:space="preserve"> </w:t>
      </w:r>
      <w:r w:rsidRPr="00132B61">
        <w:rPr>
          <w:rFonts w:ascii="Times New Roman" w:eastAsia="Times New Roman" w:hAnsi="Times New Roman" w:cs="Arial"/>
          <w:spacing w:val="-5"/>
          <w:sz w:val="24"/>
          <w:szCs w:val="24"/>
          <w:lang w:val="lt-LT" w:eastAsia="ar-SA"/>
        </w:rPr>
        <w:t>b</w:t>
      </w:r>
      <w:r w:rsidRPr="00132B61">
        <w:rPr>
          <w:rFonts w:ascii="Times New Roman" w:eastAsia="Times New Roman" w:hAnsi="Times New Roman" w:cs="Arial"/>
          <w:sz w:val="24"/>
          <w:szCs w:val="24"/>
          <w:lang w:val="lt-LT" w:eastAsia="ar-SA"/>
        </w:rPr>
        <w:t>ū</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7"/>
          <w:sz w:val="24"/>
          <w:szCs w:val="24"/>
          <w:lang w:val="lt-LT" w:eastAsia="ar-SA"/>
        </w:rPr>
        <w:t>s</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 xml:space="preserve">is </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5"/>
          <w:sz w:val="24"/>
          <w:szCs w:val="24"/>
          <w:lang w:val="lt-LT" w:eastAsia="ar-SA"/>
        </w:rPr>
        <w:t>ot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 xml:space="preserve">s įstaiga </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š</w:t>
      </w:r>
      <w:r w:rsidRPr="00132B61">
        <w:rPr>
          <w:rFonts w:ascii="Times New Roman" w:eastAsia="Times New Roman" w:hAnsi="Times New Roman" w:cs="Arial"/>
          <w:spacing w:val="23"/>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to</w:t>
      </w:r>
      <w:r w:rsidRPr="00132B61">
        <w:rPr>
          <w:rFonts w:ascii="Times New Roman" w:eastAsia="Times New Roman" w:hAnsi="Times New Roman" w:cs="Arial"/>
          <w:spacing w:val="29"/>
          <w:sz w:val="24"/>
          <w:szCs w:val="24"/>
          <w:lang w:val="lt-LT" w:eastAsia="ar-SA"/>
        </w:rPr>
        <w:t xml:space="preserve"> </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us</w:t>
      </w:r>
      <w:r w:rsidRPr="00132B61">
        <w:rPr>
          <w:rFonts w:ascii="Times New Roman" w:eastAsia="Times New Roman" w:hAnsi="Times New Roman" w:cs="Arial"/>
          <w:spacing w:val="22"/>
          <w:sz w:val="24"/>
          <w:szCs w:val="24"/>
          <w:lang w:val="lt-LT" w:eastAsia="ar-SA"/>
        </w:rPr>
        <w:t xml:space="preserve"> </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4"/>
          <w:sz w:val="24"/>
          <w:szCs w:val="24"/>
          <w:lang w:val="lt-LT" w:eastAsia="ar-SA"/>
        </w:rPr>
        <w:t>mi</w:t>
      </w:r>
      <w:r w:rsidRPr="00132B61">
        <w:rPr>
          <w:rFonts w:ascii="Times New Roman" w:eastAsia="Times New Roman" w:hAnsi="Times New Roman" w:cs="Arial"/>
          <w:sz w:val="24"/>
          <w:szCs w:val="24"/>
          <w:lang w:val="lt-LT" w:eastAsia="ar-SA"/>
        </w:rPr>
        <w:t>n</w:t>
      </w:r>
      <w:r w:rsidRPr="00132B61">
        <w:rPr>
          <w:rFonts w:ascii="Times New Roman" w:eastAsia="Times New Roman" w:hAnsi="Times New Roman" w:cs="Arial"/>
          <w:spacing w:val="4"/>
          <w:sz w:val="24"/>
          <w:szCs w:val="24"/>
          <w:lang w:val="lt-LT" w:eastAsia="ar-SA"/>
        </w:rPr>
        <w:t>ė</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7"/>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ud</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2"/>
          <w:sz w:val="24"/>
          <w:szCs w:val="24"/>
          <w:lang w:val="lt-LT" w:eastAsia="ar-SA"/>
        </w:rPr>
        <w:t>s ar naudos įstaigos veiklai vykdyti</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25"/>
          <w:sz w:val="24"/>
          <w:szCs w:val="24"/>
          <w:lang w:val="lt-LT" w:eastAsia="ar-SA"/>
        </w:rPr>
        <w:t xml:space="preserve"> </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z w:val="24"/>
          <w:szCs w:val="24"/>
          <w:lang w:val="lt-LT" w:eastAsia="ar-SA"/>
        </w:rPr>
        <w:t>a</w:t>
      </w:r>
      <w:r w:rsidRPr="00132B61">
        <w:rPr>
          <w:rFonts w:ascii="Times New Roman" w:eastAsia="Times New Roman" w:hAnsi="Times New Roman" w:cs="Arial"/>
          <w:spacing w:val="25"/>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26"/>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9"/>
          <w:sz w:val="24"/>
          <w:szCs w:val="24"/>
          <w:lang w:val="lt-LT" w:eastAsia="ar-SA"/>
        </w:rPr>
        <w:t>y</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z w:val="24"/>
          <w:szCs w:val="24"/>
          <w:lang w:val="lt-LT" w:eastAsia="ar-SA"/>
        </w:rPr>
        <w:t>i turto įsigijimo ar pasigaminimo savikainą, įstaiga turi teisę tuo turtu disponuoti.</w:t>
      </w:r>
    </w:p>
    <w:bookmarkEnd w:id="7"/>
    <w:p w14:paraId="20B4C507" w14:textId="5D03840B" w:rsidR="00C91F92" w:rsidRPr="00132B61"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Po pirminio pripažinimo ilgalaikis materialusis turtas, išskyrus žemę ir kultūros vertybes ar kitas vertybes, finansinėse ataskaitose rodomas įsigijimo savikaina, atėmus sukauptą nusidėvėjimą </w:t>
      </w:r>
      <w:r w:rsidRPr="00132B61">
        <w:rPr>
          <w:rFonts w:ascii="Times New Roman" w:eastAsia="Times New Roman" w:hAnsi="Times New Roman" w:cs="Times New Roman"/>
          <w:sz w:val="24"/>
          <w:szCs w:val="24"/>
          <w:lang w:val="lt-LT" w:eastAsia="ar-SA"/>
        </w:rPr>
        <w:lastRenderedPageBreak/>
        <w:t>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8" w:name="_Ref156833207"/>
    </w:p>
    <w:p w14:paraId="51F750A5" w14:textId="44B7E306" w:rsidR="00C91F92" w:rsidRPr="00132B61"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132B61">
        <w:rPr>
          <w:rFonts w:ascii="Times New Roman" w:eastAsia="Times New Roman" w:hAnsi="Times New Roman" w:cs="Times New Roman"/>
          <w:bCs/>
          <w:sz w:val="24"/>
          <w:szCs w:val="24"/>
          <w:lang w:val="lt-LT" w:eastAsia="ar-SA"/>
        </w:rPr>
        <w:t xml:space="preserve">Turto likvidacinė vertė yra lygi </w:t>
      </w:r>
      <w:r w:rsidR="00794445" w:rsidRPr="00132B61">
        <w:rPr>
          <w:rFonts w:ascii="Times New Roman" w:eastAsia="Times New Roman" w:hAnsi="Times New Roman" w:cs="Times New Roman"/>
          <w:bCs/>
          <w:sz w:val="24"/>
          <w:szCs w:val="24"/>
          <w:lang w:val="lt-LT" w:eastAsia="ar-SA"/>
        </w:rPr>
        <w:t xml:space="preserve">1 </w:t>
      </w:r>
      <w:r w:rsidRPr="00132B61">
        <w:rPr>
          <w:rFonts w:ascii="Times New Roman" w:eastAsia="Times New Roman" w:hAnsi="Times New Roman" w:cs="Times New Roman"/>
          <w:bCs/>
          <w:sz w:val="24"/>
          <w:szCs w:val="24"/>
          <w:lang w:val="lt-LT" w:eastAsia="ar-SA"/>
        </w:rPr>
        <w:t>eur</w:t>
      </w:r>
      <w:r w:rsidR="00794445" w:rsidRPr="00132B61">
        <w:rPr>
          <w:rFonts w:ascii="Times New Roman" w:eastAsia="Times New Roman" w:hAnsi="Times New Roman" w:cs="Times New Roman"/>
          <w:bCs/>
          <w:sz w:val="24"/>
          <w:szCs w:val="24"/>
          <w:lang w:val="lt-LT" w:eastAsia="ar-SA"/>
        </w:rPr>
        <w:t>ui</w:t>
      </w:r>
      <w:r w:rsidRPr="00132B61">
        <w:rPr>
          <w:rFonts w:ascii="Times New Roman" w:eastAsia="Times New Roman" w:hAnsi="Times New Roman" w:cs="Times New Roman"/>
          <w:sz w:val="24"/>
          <w:szCs w:val="24"/>
          <w:lang w:val="lt-LT" w:eastAsia="ar-SA"/>
        </w:rPr>
        <w:t>, tačiau anksčiau įsigyto turto likvidacinė vertė nekeičiama.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bookmarkEnd w:id="8"/>
      <w:r w:rsidRPr="00132B61">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4C5B1AE4" w:rsidR="00C91F92" w:rsidRPr="00132B61"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sidRPr="00132B61">
        <w:rPr>
          <w:rFonts w:ascii="Times New Roman" w:eastAsia="Times New Roman" w:hAnsi="Times New Roman" w:cs="Times New Roman"/>
          <w:sz w:val="24"/>
          <w:szCs w:val="24"/>
          <w:lang w:val="lt-LT" w:eastAsia="ar-SA"/>
        </w:rPr>
        <w:t>.</w:t>
      </w:r>
      <w:r w:rsidRPr="00132B61">
        <w:rPr>
          <w:rFonts w:ascii="Times New Roman" w:eastAsia="Times New Roman" w:hAnsi="Times New Roman" w:cs="Times New Roman"/>
          <w:sz w:val="24"/>
          <w:szCs w:val="24"/>
          <w:lang w:val="lt-LT" w:eastAsia="ar-SA"/>
        </w:rPr>
        <w:t xml:space="preserve"> </w:t>
      </w:r>
    </w:p>
    <w:p w14:paraId="5E23795D" w14:textId="77777777" w:rsidR="0028553C" w:rsidRPr="00132B61" w:rsidRDefault="0028553C"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3B975183" w14:textId="4B335B1B" w:rsidR="00C73B47" w:rsidRPr="00132B61" w:rsidRDefault="00C73B4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132B61">
        <w:rPr>
          <w:rFonts w:ascii="Times New Roman" w:eastAsia="Times New Roman" w:hAnsi="Times New Roman" w:cs="Times New Roman"/>
          <w:sz w:val="24"/>
          <w:szCs w:val="24"/>
          <w:lang w:val="lt-LT" w:eastAsia="ar-SA"/>
        </w:rPr>
        <w:t>Ilgalaikio materialiojo turto nusidėvėjimo (amortizacijos) norma</w:t>
      </w:r>
      <w:r w:rsidRPr="00132B61">
        <w:rPr>
          <w:rFonts w:ascii="Times New Roman" w:hAnsi="Times New Roman" w:cs="Times New Roman"/>
          <w:sz w:val="24"/>
          <w:szCs w:val="24"/>
          <w:lang w:val="lt-LT"/>
        </w:rPr>
        <w:t>tyvai</w:t>
      </w:r>
    </w:p>
    <w:tbl>
      <w:tblPr>
        <w:tblW w:w="9431"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705"/>
      </w:tblGrid>
      <w:tr w:rsidR="004C749D" w:rsidRPr="00132B61" w14:paraId="1C87851E" w14:textId="77777777" w:rsidTr="0039296B">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14E7314A"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bookmarkStart w:id="9" w:name="_Hlk189560151"/>
            <w:r w:rsidRPr="00132B61">
              <w:rPr>
                <w:rFonts w:ascii="Times New Roman" w:eastAsia="Times New Roman" w:hAnsi="Times New Roman" w:cs="Times New Roman"/>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45AAAD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2558D47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Turto </w:t>
            </w:r>
            <w:r w:rsidRPr="00132B61">
              <w:rPr>
                <w:rFonts w:ascii="Times New Roman" w:hAnsi="Times New Roman" w:cs="Times New Roman"/>
                <w:sz w:val="24"/>
                <w:szCs w:val="24"/>
                <w:lang w:val="lt-LT"/>
              </w:rPr>
              <w:t>nusidėvėjimo (amortizacijos) normatyvai (metais</w:t>
            </w:r>
            <w:r w:rsidRPr="00132B61">
              <w:rPr>
                <w:rFonts w:ascii="Times New Roman" w:eastAsia="Times New Roman" w:hAnsi="Times New Roman" w:cs="Times New Roman"/>
                <w:sz w:val="24"/>
                <w:szCs w:val="24"/>
                <w:lang w:val="lt-LT"/>
              </w:rPr>
              <w:t>)</w:t>
            </w:r>
          </w:p>
        </w:tc>
        <w:tc>
          <w:tcPr>
            <w:tcW w:w="1705" w:type="dxa"/>
            <w:tcBorders>
              <w:top w:val="single" w:sz="8" w:space="0" w:color="auto"/>
              <w:left w:val="nil"/>
              <w:bottom w:val="single" w:sz="8" w:space="0" w:color="auto"/>
              <w:right w:val="single" w:sz="8" w:space="0" w:color="auto"/>
            </w:tcBorders>
            <w:shd w:val="clear" w:color="auto" w:fill="FFFFFF"/>
          </w:tcPr>
          <w:p w14:paraId="5BDBDBAE"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Ekonominė klasifikacija</w:t>
            </w:r>
          </w:p>
        </w:tc>
      </w:tr>
      <w:tr w:rsidR="004C749D" w:rsidRPr="00132B61" w14:paraId="1C0EF8B9"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0AA0C0"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0C598DA" w14:textId="77777777" w:rsidR="004C749D" w:rsidRPr="00132B61" w:rsidRDefault="004C749D" w:rsidP="00C25542">
            <w:pPr>
              <w:spacing w:after="0" w:line="240" w:lineRule="auto"/>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85B86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4FFF9BF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24F294EA"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5688835"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3E192C"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b/>
                <w:bCs/>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7585E23"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4420448C"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5DC92AE7"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947979F"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907499"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Kapitaliniai mūriniai pastatai </w:t>
            </w:r>
            <w:r w:rsidRPr="00132B61">
              <w:rPr>
                <w:rFonts w:ascii="Times New Roman" w:eastAsia="Times New Roman" w:hAnsi="Times New Roman" w:cs="Times New Roman"/>
                <w:i/>
                <w:sz w:val="20"/>
                <w:szCs w:val="20"/>
                <w:lang w:val="lt-LT"/>
              </w:rPr>
              <w:t>(sienos </w:t>
            </w:r>
            <w:r w:rsidRPr="00132B61">
              <w:rPr>
                <w:rFonts w:ascii="Times New Roman" w:eastAsia="Times New Roman" w:hAnsi="Times New Roman" w:cs="Times New Roman"/>
                <w:i/>
                <w:spacing w:val="-2"/>
                <w:sz w:val="20"/>
                <w:szCs w:val="20"/>
                <w:lang w:val="lt-LT"/>
              </w:rPr>
              <w:t>– </w:t>
            </w:r>
            <w:r w:rsidRPr="00132B61">
              <w:rPr>
                <w:rFonts w:ascii="Times New Roman" w:eastAsia="Times New Roman" w:hAnsi="Times New Roman" w:cs="Times New Roman"/>
                <w:i/>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2D5D02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120</w:t>
            </w:r>
          </w:p>
        </w:tc>
        <w:tc>
          <w:tcPr>
            <w:tcW w:w="1705" w:type="dxa"/>
            <w:tcBorders>
              <w:top w:val="nil"/>
              <w:left w:val="nil"/>
              <w:bottom w:val="single" w:sz="8" w:space="0" w:color="auto"/>
              <w:right w:val="single" w:sz="8" w:space="0" w:color="auto"/>
            </w:tcBorders>
            <w:shd w:val="clear" w:color="auto" w:fill="FFFFFF"/>
          </w:tcPr>
          <w:p w14:paraId="4F9F0EF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3.1.1.2.1.1</w:t>
            </w:r>
          </w:p>
          <w:p w14:paraId="240E907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3.1.1.2.1.2</w:t>
            </w:r>
          </w:p>
        </w:tc>
      </w:tr>
      <w:tr w:rsidR="004C749D" w:rsidRPr="00132B61" w14:paraId="4277AB5C"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97FBB8F"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44B160C"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pacing w:val="-2"/>
                <w:sz w:val="24"/>
                <w:szCs w:val="24"/>
                <w:lang w:val="lt-LT"/>
              </w:rPr>
              <w:t xml:space="preserve">Pastatai </w:t>
            </w:r>
            <w:r w:rsidRPr="00132B61">
              <w:rPr>
                <w:rFonts w:ascii="Times New Roman" w:eastAsia="Times New Roman" w:hAnsi="Times New Roman" w:cs="Times New Roman"/>
                <w:i/>
                <w:spacing w:val="-2"/>
                <w:sz w:val="20"/>
                <w:szCs w:val="20"/>
                <w:lang w:val="lt-LT"/>
              </w:rPr>
              <w:t>(sienos – iki 2,5 plytos storio, blokų, monolitinio šlako, betono, lengvų šlako blokų; perdangos ir denginiai</w:t>
            </w:r>
            <w:r w:rsidRPr="00132B61">
              <w:rPr>
                <w:rFonts w:ascii="Times New Roman" w:eastAsia="Times New Roman" w:hAnsi="Times New Roman" w:cs="Times New Roman"/>
                <w:i/>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998D92"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90</w:t>
            </w:r>
          </w:p>
        </w:tc>
        <w:tc>
          <w:tcPr>
            <w:tcW w:w="1705" w:type="dxa"/>
            <w:tcBorders>
              <w:top w:val="nil"/>
              <w:left w:val="nil"/>
              <w:bottom w:val="single" w:sz="8" w:space="0" w:color="auto"/>
              <w:right w:val="single" w:sz="8" w:space="0" w:color="auto"/>
            </w:tcBorders>
            <w:shd w:val="clear" w:color="auto" w:fill="FFFFFF"/>
          </w:tcPr>
          <w:p w14:paraId="50D8F141"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3.1.1.2.1.1</w:t>
            </w:r>
          </w:p>
          <w:p w14:paraId="2DAC34F0"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3.1.1.2.1.2</w:t>
            </w:r>
          </w:p>
        </w:tc>
      </w:tr>
      <w:tr w:rsidR="004C749D" w:rsidRPr="00132B61" w14:paraId="2559F98E"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3F5CFE7"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8357E7A"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Tašytų rąstų pastatai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41D29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40</w:t>
            </w:r>
          </w:p>
        </w:tc>
        <w:tc>
          <w:tcPr>
            <w:tcW w:w="1705" w:type="dxa"/>
            <w:tcBorders>
              <w:top w:val="nil"/>
              <w:left w:val="nil"/>
              <w:bottom w:val="single" w:sz="8" w:space="0" w:color="auto"/>
              <w:right w:val="single" w:sz="8" w:space="0" w:color="auto"/>
            </w:tcBorders>
            <w:shd w:val="clear" w:color="auto" w:fill="FFFFFF"/>
          </w:tcPr>
          <w:p w14:paraId="033863D1"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715E8429"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7C79203"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E3923E8"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23323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12</w:t>
            </w:r>
          </w:p>
        </w:tc>
        <w:tc>
          <w:tcPr>
            <w:tcW w:w="1705" w:type="dxa"/>
            <w:tcBorders>
              <w:top w:val="nil"/>
              <w:left w:val="nil"/>
              <w:bottom w:val="single" w:sz="8" w:space="0" w:color="auto"/>
              <w:right w:val="single" w:sz="8" w:space="0" w:color="auto"/>
            </w:tcBorders>
            <w:shd w:val="clear" w:color="auto" w:fill="FFFFFF"/>
          </w:tcPr>
          <w:p w14:paraId="7E49D432"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06FF1B6F"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2011ECA" w14:textId="77777777" w:rsidR="004C749D" w:rsidRPr="00132B61" w:rsidRDefault="004C749D" w:rsidP="00C25542">
            <w:pPr>
              <w:spacing w:after="0" w:line="240" w:lineRule="auto"/>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 xml:space="preserve">     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0071C01"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b/>
                <w:bCs/>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BCA060F"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10577A6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5D654AB8"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3CC2148" w14:textId="77777777" w:rsidR="004C749D" w:rsidRPr="00132B61" w:rsidRDefault="004C749D" w:rsidP="00C25542">
            <w:pPr>
              <w:spacing w:after="0" w:line="240" w:lineRule="auto"/>
              <w:rPr>
                <w:rFonts w:ascii="Times New Roman" w:eastAsia="Times New Roman" w:hAnsi="Times New Roman" w:cs="Times New Roman"/>
                <w:b/>
                <w:sz w:val="24"/>
                <w:szCs w:val="24"/>
                <w:lang w:val="lt-LT"/>
              </w:rPr>
            </w:pPr>
            <w:r w:rsidRPr="00132B61">
              <w:rPr>
                <w:rFonts w:ascii="Times New Roman" w:eastAsia="Times New Roman" w:hAnsi="Times New Roman" w:cs="Times New Roman"/>
                <w:sz w:val="24"/>
                <w:szCs w:val="24"/>
                <w:lang w:val="lt-LT"/>
              </w:rPr>
              <w:t xml:space="preserve">     </w:t>
            </w:r>
            <w:r w:rsidRPr="00132B61">
              <w:rPr>
                <w:rFonts w:ascii="Times New Roman" w:eastAsia="Times New Roman" w:hAnsi="Times New Roman" w:cs="Times New Roman"/>
                <w:b/>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9258439"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F4E59F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3BDE6213"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3.1.1.2.1.3</w:t>
            </w:r>
          </w:p>
        </w:tc>
      </w:tr>
      <w:tr w:rsidR="004C749D" w:rsidRPr="00132B61" w14:paraId="7CDA7A6D"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1F04A31"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A5AE901"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A9B5D7"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80</w:t>
            </w:r>
          </w:p>
        </w:tc>
        <w:tc>
          <w:tcPr>
            <w:tcW w:w="1705" w:type="dxa"/>
            <w:tcBorders>
              <w:top w:val="nil"/>
              <w:left w:val="nil"/>
              <w:bottom w:val="single" w:sz="8" w:space="0" w:color="auto"/>
              <w:right w:val="single" w:sz="8" w:space="0" w:color="auto"/>
            </w:tcBorders>
            <w:shd w:val="clear" w:color="auto" w:fill="FFFFFF"/>
          </w:tcPr>
          <w:p w14:paraId="35B1B0DA"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1A065C02"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97A2A1"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46DE38"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C7DB1E"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40</w:t>
            </w:r>
          </w:p>
        </w:tc>
        <w:tc>
          <w:tcPr>
            <w:tcW w:w="1705" w:type="dxa"/>
            <w:tcBorders>
              <w:top w:val="nil"/>
              <w:left w:val="nil"/>
              <w:bottom w:val="single" w:sz="8" w:space="0" w:color="auto"/>
              <w:right w:val="single" w:sz="8" w:space="0" w:color="auto"/>
            </w:tcBorders>
            <w:shd w:val="clear" w:color="auto" w:fill="FFFFFF"/>
          </w:tcPr>
          <w:p w14:paraId="2B2DE06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1490E6AE"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1047FFD"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4AEB66C"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9918D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15</w:t>
            </w:r>
          </w:p>
        </w:tc>
        <w:tc>
          <w:tcPr>
            <w:tcW w:w="1705" w:type="dxa"/>
            <w:tcBorders>
              <w:top w:val="nil"/>
              <w:left w:val="nil"/>
              <w:bottom w:val="single" w:sz="8" w:space="0" w:color="auto"/>
              <w:right w:val="single" w:sz="8" w:space="0" w:color="auto"/>
            </w:tcBorders>
            <w:shd w:val="clear" w:color="auto" w:fill="FFFFFF"/>
          </w:tcPr>
          <w:p w14:paraId="555AB9A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522DDDB3" w14:textId="77777777" w:rsidTr="0039296B">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5EE5EBB" w14:textId="77777777" w:rsidR="004C749D" w:rsidRPr="00132B61" w:rsidRDefault="004C749D" w:rsidP="00C25542">
            <w:pPr>
              <w:spacing w:after="0" w:line="240" w:lineRule="auto"/>
              <w:rPr>
                <w:rFonts w:ascii="Times New Roman" w:eastAsia="Times New Roman" w:hAnsi="Times New Roman" w:cs="Times New Roman"/>
                <w:b/>
                <w:i/>
                <w:sz w:val="24"/>
                <w:szCs w:val="24"/>
                <w:lang w:val="lt-LT"/>
              </w:rPr>
            </w:pPr>
            <w:r w:rsidRPr="00132B61">
              <w:rPr>
                <w:rFonts w:ascii="Times New Roman" w:eastAsia="Times New Roman" w:hAnsi="Times New Roman" w:cs="Times New Roman"/>
                <w:b/>
                <w:i/>
                <w:sz w:val="24"/>
                <w:szCs w:val="24"/>
                <w:lang w:val="lt-LT"/>
              </w:rPr>
              <w:t xml:space="preserve">     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4B4E447"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AA6686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20</w:t>
            </w:r>
          </w:p>
        </w:tc>
        <w:tc>
          <w:tcPr>
            <w:tcW w:w="1705" w:type="dxa"/>
            <w:tcBorders>
              <w:top w:val="nil"/>
              <w:left w:val="nil"/>
              <w:bottom w:val="single" w:sz="8" w:space="0" w:color="auto"/>
              <w:right w:val="single" w:sz="8" w:space="0" w:color="auto"/>
            </w:tcBorders>
            <w:shd w:val="clear" w:color="auto" w:fill="FFFFFF"/>
          </w:tcPr>
          <w:p w14:paraId="3D005E4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7D77F678"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49F0B4C"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4813256"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B74CAE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20</w:t>
            </w:r>
          </w:p>
        </w:tc>
        <w:tc>
          <w:tcPr>
            <w:tcW w:w="1705" w:type="dxa"/>
            <w:tcBorders>
              <w:top w:val="nil"/>
              <w:left w:val="nil"/>
              <w:bottom w:val="single" w:sz="8" w:space="0" w:color="auto"/>
              <w:right w:val="single" w:sz="8" w:space="0" w:color="auto"/>
            </w:tcBorders>
            <w:shd w:val="clear" w:color="auto" w:fill="FFFFFF"/>
          </w:tcPr>
          <w:p w14:paraId="1A9912EE"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p>
        </w:tc>
      </w:tr>
      <w:tr w:rsidR="004C749D" w:rsidRPr="00132B61" w14:paraId="74970BEE"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E375AC4"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CA2171A"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15D0AB3"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20</w:t>
            </w:r>
          </w:p>
        </w:tc>
        <w:tc>
          <w:tcPr>
            <w:tcW w:w="1705" w:type="dxa"/>
            <w:tcBorders>
              <w:top w:val="nil"/>
              <w:left w:val="nil"/>
              <w:bottom w:val="single" w:sz="8" w:space="0" w:color="auto"/>
              <w:right w:val="single" w:sz="8" w:space="0" w:color="auto"/>
            </w:tcBorders>
            <w:shd w:val="clear" w:color="auto" w:fill="FFFFFF"/>
          </w:tcPr>
          <w:p w14:paraId="49704F17"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p>
        </w:tc>
      </w:tr>
      <w:tr w:rsidR="004C749D" w:rsidRPr="00132B61" w14:paraId="6A791C34"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1B19CD9" w14:textId="77777777" w:rsidR="004C749D" w:rsidRPr="00132B61" w:rsidRDefault="004C749D" w:rsidP="00C25542">
            <w:pPr>
              <w:spacing w:after="0" w:line="240" w:lineRule="auto"/>
              <w:rPr>
                <w:rFonts w:ascii="Times New Roman" w:eastAsia="Times New Roman" w:hAnsi="Times New Roman" w:cs="Times New Roman"/>
                <w:b/>
                <w:i/>
                <w:sz w:val="24"/>
                <w:szCs w:val="24"/>
                <w:lang w:val="lt-LT"/>
              </w:rPr>
            </w:pPr>
            <w:r w:rsidRPr="00132B61">
              <w:rPr>
                <w:rFonts w:ascii="Times New Roman" w:eastAsia="Times New Roman" w:hAnsi="Times New Roman" w:cs="Times New Roman"/>
                <w:i/>
                <w:sz w:val="24"/>
                <w:szCs w:val="24"/>
                <w:lang w:val="lt-LT"/>
              </w:rPr>
              <w:t xml:space="preserve">     </w:t>
            </w:r>
            <w:r w:rsidRPr="00132B61">
              <w:rPr>
                <w:rFonts w:ascii="Times New Roman" w:eastAsia="Times New Roman" w:hAnsi="Times New Roman" w:cs="Times New Roman"/>
                <w:b/>
                <w:i/>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5DB268B"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3628A0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20</w:t>
            </w:r>
          </w:p>
        </w:tc>
        <w:tc>
          <w:tcPr>
            <w:tcW w:w="1705" w:type="dxa"/>
            <w:tcBorders>
              <w:top w:val="nil"/>
              <w:left w:val="nil"/>
              <w:bottom w:val="single" w:sz="8" w:space="0" w:color="auto"/>
              <w:right w:val="single" w:sz="8" w:space="0" w:color="auto"/>
            </w:tcBorders>
            <w:shd w:val="clear" w:color="auto" w:fill="FFFFFF"/>
          </w:tcPr>
          <w:p w14:paraId="2656C966"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p>
        </w:tc>
      </w:tr>
      <w:tr w:rsidR="004C749D" w:rsidRPr="00132B61" w14:paraId="0D274A9B"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33BE20A"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B5B69BB" w14:textId="77777777" w:rsidR="004C749D" w:rsidRPr="00132B61" w:rsidRDefault="004C749D" w:rsidP="00C25542">
            <w:pPr>
              <w:spacing w:after="0" w:line="240" w:lineRule="auto"/>
              <w:ind w:firstLine="261"/>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CF40B71"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20</w:t>
            </w:r>
          </w:p>
        </w:tc>
        <w:tc>
          <w:tcPr>
            <w:tcW w:w="1705" w:type="dxa"/>
            <w:tcBorders>
              <w:top w:val="nil"/>
              <w:left w:val="nil"/>
              <w:bottom w:val="single" w:sz="8" w:space="0" w:color="auto"/>
              <w:right w:val="single" w:sz="8" w:space="0" w:color="auto"/>
            </w:tcBorders>
            <w:shd w:val="clear" w:color="auto" w:fill="FFFFFF"/>
          </w:tcPr>
          <w:p w14:paraId="2967C618"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p>
        </w:tc>
      </w:tr>
      <w:tr w:rsidR="004C749D" w:rsidRPr="00132B61" w14:paraId="08E0C9CF"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765E584" w14:textId="77777777" w:rsidR="004C749D" w:rsidRPr="00132B61" w:rsidRDefault="004C749D" w:rsidP="00C25542">
            <w:pPr>
              <w:spacing w:after="0" w:line="240" w:lineRule="auto"/>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lastRenderedPageBreak/>
              <w:t xml:space="preserve">     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B22BE2F"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EE70AF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40</w:t>
            </w:r>
          </w:p>
        </w:tc>
        <w:tc>
          <w:tcPr>
            <w:tcW w:w="1705" w:type="dxa"/>
            <w:tcBorders>
              <w:top w:val="nil"/>
              <w:left w:val="nil"/>
              <w:bottom w:val="single" w:sz="8" w:space="0" w:color="auto"/>
              <w:right w:val="single" w:sz="8" w:space="0" w:color="auto"/>
            </w:tcBorders>
            <w:shd w:val="clear" w:color="auto" w:fill="FFFFFF"/>
          </w:tcPr>
          <w:p w14:paraId="609D2D54"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p>
        </w:tc>
      </w:tr>
      <w:tr w:rsidR="004C749D" w:rsidRPr="00132B61" w14:paraId="5294C3C3"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2AAB8F5" w14:textId="77777777" w:rsidR="004C749D" w:rsidRPr="00132B61" w:rsidRDefault="004C749D" w:rsidP="00C25542">
            <w:pPr>
              <w:spacing w:after="0" w:line="240" w:lineRule="auto"/>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A864FAA" w14:textId="77777777" w:rsidR="004C749D" w:rsidRPr="00132B61" w:rsidRDefault="004C749D" w:rsidP="00C25542">
            <w:pPr>
              <w:spacing w:after="0" w:line="240" w:lineRule="auto"/>
              <w:ind w:firstLine="261"/>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DAB2397"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59815B3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3.1.1.2.1.3</w:t>
            </w:r>
          </w:p>
        </w:tc>
      </w:tr>
      <w:tr w:rsidR="004C749D" w:rsidRPr="00132B61" w14:paraId="2E999B1B"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02702EE"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sz w:val="24"/>
                <w:szCs w:val="24"/>
                <w:lang w:val="lt-LT"/>
              </w:rPr>
              <w:t xml:space="preserve">     </w:t>
            </w:r>
            <w:r w:rsidRPr="00132B61">
              <w:rPr>
                <w:rFonts w:ascii="Times New Roman" w:eastAsia="Times New Roman" w:hAnsi="Times New Roman" w:cs="Times New Roman"/>
                <w:i/>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3A83E4C"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Lauko statiniai </w:t>
            </w:r>
            <w:r w:rsidRPr="00132B61">
              <w:rPr>
                <w:rFonts w:ascii="Times New Roman" w:eastAsia="Times New Roman" w:hAnsi="Times New Roman" w:cs="Times New Roman"/>
                <w:i/>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86AE1A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475F505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0B2FEADB"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5E0268F"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3342E4B"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3E0ADC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15</w:t>
            </w:r>
          </w:p>
        </w:tc>
        <w:tc>
          <w:tcPr>
            <w:tcW w:w="1705" w:type="dxa"/>
            <w:tcBorders>
              <w:top w:val="nil"/>
              <w:left w:val="nil"/>
              <w:bottom w:val="single" w:sz="8" w:space="0" w:color="auto"/>
              <w:right w:val="single" w:sz="8" w:space="0" w:color="auto"/>
            </w:tcBorders>
            <w:shd w:val="clear" w:color="auto" w:fill="FFFFFF"/>
          </w:tcPr>
          <w:p w14:paraId="6D770CB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4119C491"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8517859" w14:textId="77777777" w:rsidR="004C749D" w:rsidRPr="00132B61" w:rsidRDefault="004C749D" w:rsidP="00C25542">
            <w:pPr>
              <w:spacing w:after="0" w:line="240" w:lineRule="auto"/>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82CF49" w14:textId="77777777" w:rsidR="004C749D" w:rsidRPr="00132B61" w:rsidRDefault="004C749D" w:rsidP="00C25542">
            <w:pPr>
              <w:spacing w:after="0" w:line="240" w:lineRule="auto"/>
              <w:ind w:firstLine="261"/>
              <w:rPr>
                <w:rFonts w:ascii="Times New Roman" w:eastAsia="Times New Roman" w:hAnsi="Times New Roman" w:cs="Times New Roman"/>
                <w:i/>
                <w:sz w:val="20"/>
                <w:szCs w:val="20"/>
                <w:lang w:val="lt-LT"/>
              </w:rPr>
            </w:pPr>
            <w:r w:rsidRPr="00132B61">
              <w:rPr>
                <w:rFonts w:ascii="Times New Roman" w:eastAsia="Times New Roman" w:hAnsi="Times New Roman" w:cs="Times New Roman"/>
                <w:sz w:val="24"/>
                <w:szCs w:val="24"/>
                <w:lang w:val="lt-LT"/>
              </w:rPr>
              <w:t xml:space="preserve">Kiti statiniai </w:t>
            </w:r>
            <w:r w:rsidRPr="00132B61">
              <w:rPr>
                <w:rFonts w:ascii="Times New Roman" w:eastAsia="Times New Roman" w:hAnsi="Times New Roman" w:cs="Times New Roman"/>
                <w:i/>
                <w:sz w:val="20"/>
                <w:szCs w:val="20"/>
                <w:lang w:val="lt-LT"/>
              </w:rPr>
              <w:t>(tvoros, aikštelės, parkų takai, skverų takai, saulės elektrinės ir kt.)</w:t>
            </w:r>
          </w:p>
          <w:p w14:paraId="4D57255F" w14:textId="77777777" w:rsidR="004C749D" w:rsidRPr="00132B61" w:rsidRDefault="004C749D" w:rsidP="00C25542">
            <w:pPr>
              <w:spacing w:after="0" w:line="240" w:lineRule="auto"/>
              <w:rPr>
                <w:rFonts w:ascii="Times New Roman" w:eastAsia="Times New Roman" w:hAnsi="Times New Roman" w:cs="Times New Roman"/>
                <w:sz w:val="24"/>
                <w:szCs w:val="24"/>
                <w:lang w:val="lt-LT"/>
              </w:rPr>
            </w:pPr>
            <w:r w:rsidRPr="00132B61">
              <w:rPr>
                <w:rFonts w:ascii="Times New Roman" w:eastAsia="Times New Roman" w:hAnsi="Times New Roman" w:cs="Times New Roman"/>
                <w:i/>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417F1C"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20</w:t>
            </w:r>
          </w:p>
        </w:tc>
        <w:tc>
          <w:tcPr>
            <w:tcW w:w="1705" w:type="dxa"/>
            <w:tcBorders>
              <w:top w:val="nil"/>
              <w:left w:val="nil"/>
              <w:bottom w:val="single" w:sz="8" w:space="0" w:color="auto"/>
              <w:right w:val="single" w:sz="8" w:space="0" w:color="auto"/>
            </w:tcBorders>
            <w:shd w:val="clear" w:color="auto" w:fill="FFFFFF"/>
          </w:tcPr>
          <w:p w14:paraId="22B6279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4D58C03F"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496BA0E"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6C7A95"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b/>
                <w:bCs/>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A79B9D"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0209CF0C"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1347A3A1"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0D41644"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671654"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4D0765F"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12</w:t>
            </w:r>
          </w:p>
        </w:tc>
        <w:tc>
          <w:tcPr>
            <w:tcW w:w="1705" w:type="dxa"/>
            <w:tcBorders>
              <w:top w:val="nil"/>
              <w:left w:val="nil"/>
              <w:bottom w:val="single" w:sz="8" w:space="0" w:color="auto"/>
              <w:right w:val="single" w:sz="8" w:space="0" w:color="auto"/>
            </w:tcBorders>
            <w:shd w:val="clear" w:color="auto" w:fill="FFFFFF"/>
          </w:tcPr>
          <w:p w14:paraId="2C59FCE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112496A5"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E5D0113"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0FF087A"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2F4EA3E"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15</w:t>
            </w:r>
          </w:p>
        </w:tc>
        <w:tc>
          <w:tcPr>
            <w:tcW w:w="1705" w:type="dxa"/>
            <w:tcBorders>
              <w:top w:val="nil"/>
              <w:left w:val="nil"/>
              <w:bottom w:val="single" w:sz="8" w:space="0" w:color="auto"/>
              <w:right w:val="single" w:sz="8" w:space="0" w:color="auto"/>
            </w:tcBorders>
            <w:shd w:val="clear" w:color="auto" w:fill="FFFFFF"/>
          </w:tcPr>
          <w:p w14:paraId="28CB0FA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3.1.1.3.1.3</w:t>
            </w:r>
          </w:p>
        </w:tc>
      </w:tr>
      <w:tr w:rsidR="004C749D" w:rsidRPr="00132B61" w14:paraId="1396E888"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3B40006"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B71B5FA" w14:textId="77777777" w:rsidR="004C749D" w:rsidRPr="00132B61" w:rsidRDefault="004C749D" w:rsidP="00C25542">
            <w:pPr>
              <w:spacing w:after="0" w:line="240" w:lineRule="auto"/>
              <w:ind w:firstLine="261"/>
              <w:rPr>
                <w:rFonts w:ascii="Times New Roman" w:eastAsia="Times New Roman" w:hAnsi="Times New Roman" w:cs="Times New Roman"/>
                <w:lang w:val="lt-LT"/>
              </w:rPr>
            </w:pPr>
            <w:r w:rsidRPr="00132B61">
              <w:rPr>
                <w:rFonts w:ascii="Times New Roman" w:eastAsia="Times New Roman" w:hAnsi="Times New Roman" w:cs="Times New Roman"/>
                <w:lang w:val="lt-LT"/>
              </w:rPr>
              <w:t xml:space="preserve">Medicinos įranga </w:t>
            </w:r>
            <w:r w:rsidRPr="00132B61">
              <w:rPr>
                <w:rFonts w:ascii="Times New Roman" w:eastAsia="Times New Roman" w:hAnsi="Times New Roman" w:cs="Times New Roman"/>
                <w:sz w:val="20"/>
                <w:szCs w:val="20"/>
                <w:lang w:val="lt-LT"/>
              </w:rPr>
              <w:t>(</w:t>
            </w:r>
            <w:r w:rsidRPr="00132B61">
              <w:rPr>
                <w:rFonts w:ascii="Times New Roman" w:eastAsia="Times New Roman" w:hAnsi="Times New Roman" w:cs="Times New Roman"/>
                <w:i/>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132B61">
              <w:rPr>
                <w:rFonts w:ascii="Times New Roman" w:eastAsia="Times New Roman" w:hAnsi="Times New Roman" w:cs="Times New Roman"/>
                <w:i/>
                <w:sz w:val="20"/>
                <w:szCs w:val="20"/>
                <w:lang w:val="lt-LT"/>
              </w:rPr>
              <w:t>relaksinės</w:t>
            </w:r>
            <w:proofErr w:type="spellEnd"/>
            <w:r w:rsidRPr="00132B61">
              <w:rPr>
                <w:rFonts w:ascii="Times New Roman" w:eastAsia="Times New Roman" w:hAnsi="Times New Roman" w:cs="Times New Roman"/>
                <w:i/>
                <w:sz w:val="20"/>
                <w:szCs w:val="20"/>
                <w:lang w:val="lt-LT"/>
              </w:rPr>
              <w:t xml:space="preserve"> kėdės), mokomasis </w:t>
            </w:r>
            <w:proofErr w:type="spellStart"/>
            <w:r w:rsidRPr="00132B61">
              <w:rPr>
                <w:rFonts w:ascii="Times New Roman" w:eastAsia="Times New Roman" w:hAnsi="Times New Roman" w:cs="Times New Roman"/>
                <w:i/>
                <w:sz w:val="20"/>
                <w:szCs w:val="20"/>
                <w:lang w:val="lt-LT"/>
              </w:rPr>
              <w:t>defibriliatorius</w:t>
            </w:r>
            <w:proofErr w:type="spellEnd"/>
            <w:r w:rsidRPr="00132B61">
              <w:rPr>
                <w:rFonts w:ascii="Times New Roman" w:eastAsia="Times New Roman" w:hAnsi="Times New Roman" w:cs="Times New Roman"/>
                <w:i/>
                <w:sz w:val="20"/>
                <w:szCs w:val="20"/>
                <w:lang w:val="lt-LT"/>
              </w:rPr>
              <w:t xml:space="preserve">, mažojo stuburo fiksavimo lenta, kūno sudėties analizatorius, sensorinė </w:t>
            </w:r>
            <w:proofErr w:type="spellStart"/>
            <w:r w:rsidRPr="00132B61">
              <w:rPr>
                <w:rFonts w:ascii="Times New Roman" w:eastAsia="Times New Roman" w:hAnsi="Times New Roman" w:cs="Times New Roman"/>
                <w:i/>
                <w:sz w:val="20"/>
                <w:szCs w:val="20"/>
                <w:lang w:val="lt-LT"/>
              </w:rPr>
              <w:t>įranga,vikšrinis</w:t>
            </w:r>
            <w:proofErr w:type="spellEnd"/>
            <w:r w:rsidRPr="00132B61">
              <w:rPr>
                <w:rFonts w:ascii="Times New Roman" w:eastAsia="Times New Roman" w:hAnsi="Times New Roman" w:cs="Times New Roman"/>
                <w:i/>
                <w:sz w:val="20"/>
                <w:szCs w:val="20"/>
                <w:lang w:val="lt-LT"/>
              </w:rPr>
              <w:t xml:space="preserve"> laiptų  </w:t>
            </w:r>
            <w:proofErr w:type="spellStart"/>
            <w:r w:rsidRPr="00132B61">
              <w:rPr>
                <w:rFonts w:ascii="Times New Roman" w:eastAsia="Times New Roman" w:hAnsi="Times New Roman" w:cs="Times New Roman"/>
                <w:i/>
                <w:sz w:val="20"/>
                <w:szCs w:val="20"/>
                <w:lang w:val="lt-LT"/>
              </w:rPr>
              <w:t>kopiklis,keltuvas</w:t>
            </w:r>
            <w:proofErr w:type="spellEnd"/>
            <w:r w:rsidRPr="00132B61">
              <w:rPr>
                <w:rFonts w:ascii="Times New Roman" w:eastAsia="Times New Roman" w:hAnsi="Times New Roman" w:cs="Times New Roman"/>
                <w:i/>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45F22D2"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8</w:t>
            </w:r>
          </w:p>
        </w:tc>
        <w:tc>
          <w:tcPr>
            <w:tcW w:w="1705" w:type="dxa"/>
            <w:tcBorders>
              <w:top w:val="nil"/>
              <w:left w:val="nil"/>
              <w:bottom w:val="single" w:sz="8" w:space="0" w:color="auto"/>
              <w:right w:val="single" w:sz="8" w:space="0" w:color="auto"/>
            </w:tcBorders>
            <w:shd w:val="clear" w:color="auto" w:fill="FFFFFF"/>
          </w:tcPr>
          <w:p w14:paraId="50C79473"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16B576AA"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F635A56"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8D602C"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Apsaugos įranga </w:t>
            </w:r>
            <w:r w:rsidRPr="00132B61">
              <w:rPr>
                <w:rFonts w:ascii="Times New Roman" w:eastAsia="Times New Roman" w:hAnsi="Times New Roman" w:cs="Times New Roman"/>
                <w:sz w:val="20"/>
                <w:szCs w:val="20"/>
                <w:lang w:val="lt-LT"/>
              </w:rPr>
              <w:t>(</w:t>
            </w:r>
            <w:r w:rsidRPr="00132B61">
              <w:rPr>
                <w:rFonts w:ascii="Times New Roman" w:eastAsia="Times New Roman" w:hAnsi="Times New Roman" w:cs="Times New Roman"/>
                <w:i/>
                <w:sz w:val="20"/>
                <w:szCs w:val="20"/>
                <w:lang w:val="lt-LT"/>
              </w:rPr>
              <w:t>vaizdo stebėjimo kameros, signalizacijos, priešgaisrinės apsaugos ir pan. įranga, apsauginės žaliuzės,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7AF440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6</w:t>
            </w:r>
          </w:p>
        </w:tc>
        <w:tc>
          <w:tcPr>
            <w:tcW w:w="1705" w:type="dxa"/>
            <w:tcBorders>
              <w:top w:val="nil"/>
              <w:left w:val="nil"/>
              <w:bottom w:val="single" w:sz="8" w:space="0" w:color="auto"/>
              <w:right w:val="single" w:sz="8" w:space="0" w:color="auto"/>
            </w:tcBorders>
            <w:shd w:val="clear" w:color="auto" w:fill="FFFFFF"/>
          </w:tcPr>
          <w:p w14:paraId="49D1F51F"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36D3769B"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A960769"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A73510"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AB928F"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6E22599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5342E3C6"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979EB41"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42F961"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65ACC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8</w:t>
            </w:r>
          </w:p>
        </w:tc>
        <w:tc>
          <w:tcPr>
            <w:tcW w:w="1705" w:type="dxa"/>
            <w:tcBorders>
              <w:top w:val="nil"/>
              <w:left w:val="nil"/>
              <w:bottom w:val="single" w:sz="8" w:space="0" w:color="auto"/>
              <w:right w:val="single" w:sz="8" w:space="0" w:color="auto"/>
            </w:tcBorders>
            <w:shd w:val="clear" w:color="auto" w:fill="FFFFFF"/>
          </w:tcPr>
          <w:p w14:paraId="58A1D3B0"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2D94A57F"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828FECB"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7C37FBF" w14:textId="77777777" w:rsidR="004C749D" w:rsidRPr="00132B61" w:rsidRDefault="004C749D" w:rsidP="00C25542">
            <w:pPr>
              <w:spacing w:after="0" w:line="240" w:lineRule="auto"/>
              <w:ind w:firstLine="261"/>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2089F9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2FDF88EC"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67C459CD"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A9DB1DC"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EBD0BA7" w14:textId="77777777" w:rsidR="004C749D" w:rsidRPr="00132B61" w:rsidRDefault="004C749D" w:rsidP="00C25542">
            <w:pPr>
              <w:spacing w:after="0" w:line="240" w:lineRule="auto"/>
              <w:ind w:firstLine="261"/>
              <w:rPr>
                <w:rFonts w:ascii="Times New Roman" w:eastAsia="Times New Roman" w:hAnsi="Times New Roman" w:cs="Times New Roman"/>
                <w:i/>
                <w:sz w:val="20"/>
                <w:szCs w:val="20"/>
                <w:lang w:val="lt-LT"/>
              </w:rPr>
            </w:pPr>
            <w:r w:rsidRPr="00132B61">
              <w:rPr>
                <w:rFonts w:ascii="Times New Roman" w:eastAsia="Times New Roman" w:hAnsi="Times New Roman" w:cs="Times New Roman"/>
                <w:sz w:val="24"/>
                <w:szCs w:val="24"/>
                <w:lang w:val="lt-LT"/>
              </w:rPr>
              <w:t xml:space="preserve">Teritorijos priežiūros įrenginiai </w:t>
            </w:r>
            <w:r w:rsidRPr="00132B61">
              <w:rPr>
                <w:rFonts w:ascii="Times New Roman" w:eastAsia="Times New Roman" w:hAnsi="Times New Roman" w:cs="Times New Roman"/>
                <w:sz w:val="20"/>
                <w:szCs w:val="20"/>
                <w:lang w:val="lt-LT"/>
              </w:rPr>
              <w:t>(</w:t>
            </w:r>
            <w:r w:rsidRPr="00132B61">
              <w:rPr>
                <w:rFonts w:ascii="Times New Roman" w:eastAsia="Times New Roman" w:hAnsi="Times New Roman" w:cs="Times New Roman"/>
                <w:i/>
                <w:sz w:val="20"/>
                <w:szCs w:val="20"/>
                <w:lang w:val="lt-LT"/>
              </w:rPr>
              <w:t xml:space="preserve">sodo aplinkos priežiūros įranga – gyvatvorių žirklės, </w:t>
            </w:r>
            <w:proofErr w:type="spellStart"/>
            <w:r w:rsidRPr="00132B61">
              <w:rPr>
                <w:rFonts w:ascii="Times New Roman" w:eastAsia="Times New Roman" w:hAnsi="Times New Roman" w:cs="Times New Roman"/>
                <w:i/>
                <w:sz w:val="20"/>
                <w:szCs w:val="20"/>
                <w:lang w:val="lt-LT"/>
              </w:rPr>
              <w:t>vejapjovės</w:t>
            </w:r>
            <w:proofErr w:type="spellEnd"/>
            <w:r w:rsidRPr="00132B61">
              <w:rPr>
                <w:rFonts w:ascii="Times New Roman" w:eastAsia="Times New Roman" w:hAnsi="Times New Roman" w:cs="Times New Roman"/>
                <w:i/>
                <w:sz w:val="20"/>
                <w:szCs w:val="20"/>
                <w:lang w:val="lt-LT"/>
              </w:rPr>
              <w:t>, krūmapjovės, sodo žirklės, sniego valytuvai ir kt. įranga turinti variklį ir skirta teritorijai prižiūrėti.)</w:t>
            </w:r>
          </w:p>
          <w:p w14:paraId="4574F17D"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26130DD"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559C49B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3CE66919"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2B5FE63" w14:textId="77777777" w:rsidR="004C749D" w:rsidRPr="00132B61" w:rsidRDefault="004C749D" w:rsidP="00C25542">
            <w:pPr>
              <w:spacing w:after="0" w:line="240" w:lineRule="auto"/>
              <w:jc w:val="center"/>
              <w:rPr>
                <w:rFonts w:ascii="Times New Roman" w:eastAsia="Times New Roman" w:hAnsi="Times New Roman" w:cs="Times New Roman"/>
                <w:i/>
                <w:sz w:val="24"/>
                <w:szCs w:val="24"/>
                <w:lang w:val="lt-LT"/>
              </w:rPr>
            </w:pPr>
            <w:r w:rsidRPr="00132B61">
              <w:rPr>
                <w:rFonts w:ascii="Times New Roman" w:eastAsia="Times New Roman" w:hAnsi="Times New Roman" w:cs="Times New Roman"/>
                <w:i/>
                <w:sz w:val="24"/>
                <w:szCs w:val="24"/>
                <w:lang w:val="lt-LT"/>
              </w:rPr>
              <w:t xml:space="preserve">  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AED11E7"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Kitos mašinos ir įrenginiai</w:t>
            </w:r>
          </w:p>
          <w:p w14:paraId="03D4A12A" w14:textId="77777777" w:rsidR="004C749D" w:rsidRPr="00132B61" w:rsidRDefault="004C749D" w:rsidP="00C25542">
            <w:pPr>
              <w:spacing w:after="0" w:line="240" w:lineRule="auto"/>
              <w:ind w:firstLine="261"/>
              <w:rPr>
                <w:rFonts w:ascii="Times New Roman" w:eastAsia="Times New Roman" w:hAnsi="Times New Roman" w:cs="Times New Roman"/>
                <w:i/>
                <w:sz w:val="20"/>
                <w:szCs w:val="20"/>
                <w:lang w:val="lt-LT"/>
              </w:rPr>
            </w:pPr>
            <w:r w:rsidRPr="00132B61">
              <w:rPr>
                <w:rFonts w:ascii="Times New Roman" w:eastAsia="Times New Roman" w:hAnsi="Times New Roman" w:cs="Times New Roman"/>
                <w:i/>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0F377E5C" w14:textId="77777777" w:rsidR="004C749D" w:rsidRPr="00132B61" w:rsidRDefault="004C749D" w:rsidP="00C25542">
            <w:pPr>
              <w:spacing w:after="0" w:line="240" w:lineRule="auto"/>
              <w:ind w:firstLine="261"/>
              <w:rPr>
                <w:rFonts w:ascii="Times New Roman" w:eastAsia="Times New Roman" w:hAnsi="Times New Roman" w:cs="Times New Roman"/>
                <w:i/>
                <w:sz w:val="20"/>
                <w:szCs w:val="20"/>
                <w:lang w:val="lt-LT"/>
              </w:rPr>
            </w:pPr>
            <w:r w:rsidRPr="00132B61">
              <w:rPr>
                <w:rFonts w:ascii="Times New Roman" w:eastAsia="Times New Roman" w:hAnsi="Times New Roman" w:cs="Times New Roman"/>
                <w:i/>
                <w:sz w:val="20"/>
                <w:szCs w:val="20"/>
                <w:lang w:val="lt-LT"/>
              </w:rPr>
              <w:lastRenderedPageBreak/>
              <w:t xml:space="preserve">Rinkinys mechanikos bandymams atlikti, pakabinamas variklis, irklavimo trasa, </w:t>
            </w:r>
            <w:proofErr w:type="spellStart"/>
            <w:r w:rsidRPr="00132B61">
              <w:rPr>
                <w:rFonts w:ascii="Times New Roman" w:eastAsia="Times New Roman" w:hAnsi="Times New Roman" w:cs="Times New Roman"/>
                <w:i/>
                <w:sz w:val="20"/>
                <w:szCs w:val="20"/>
                <w:lang w:val="lt-LT"/>
              </w:rPr>
              <w:t>pantoninis</w:t>
            </w:r>
            <w:proofErr w:type="spellEnd"/>
            <w:r w:rsidRPr="00132B61">
              <w:rPr>
                <w:rFonts w:ascii="Times New Roman" w:eastAsia="Times New Roman" w:hAnsi="Times New Roman" w:cs="Times New Roman"/>
                <w:i/>
                <w:sz w:val="20"/>
                <w:szCs w:val="20"/>
                <w:lang w:val="lt-LT"/>
              </w:rPr>
              <w:t xml:space="preserve"> tiltas, starto takelis, mikroskopas su kamera, </w:t>
            </w:r>
            <w:proofErr w:type="spellStart"/>
            <w:r w:rsidRPr="00132B61">
              <w:rPr>
                <w:rFonts w:ascii="Times New Roman" w:eastAsia="Times New Roman" w:hAnsi="Times New Roman" w:cs="Times New Roman"/>
                <w:i/>
                <w:sz w:val="20"/>
                <w:szCs w:val="20"/>
                <w:lang w:val="lt-LT"/>
              </w:rPr>
              <w:t>marmitas</w:t>
            </w:r>
            <w:proofErr w:type="spellEnd"/>
            <w:r w:rsidRPr="00132B61">
              <w:rPr>
                <w:rFonts w:ascii="Times New Roman" w:eastAsia="Times New Roman" w:hAnsi="Times New Roman" w:cs="Times New Roman"/>
                <w:i/>
                <w:sz w:val="20"/>
                <w:szCs w:val="20"/>
                <w:lang w:val="lt-LT"/>
              </w:rPr>
              <w:t>, laboratorinė įranga.</w:t>
            </w:r>
          </w:p>
          <w:p w14:paraId="5EF74871" w14:textId="77777777" w:rsidR="004C749D" w:rsidRPr="00132B61" w:rsidRDefault="004C749D" w:rsidP="00C25542">
            <w:pPr>
              <w:spacing w:after="0" w:line="240" w:lineRule="auto"/>
              <w:rPr>
                <w:rFonts w:ascii="Times New Roman" w:eastAsia="Times New Roman" w:hAnsi="Times New Roman" w:cs="Times New Roman"/>
                <w:sz w:val="24"/>
                <w:szCs w:val="24"/>
                <w:lang w:val="lt-LT"/>
              </w:rPr>
            </w:pPr>
            <w:r w:rsidRPr="00132B61">
              <w:rPr>
                <w:rFonts w:ascii="Times New Roman" w:eastAsia="Times New Roman" w:hAnsi="Times New Roman" w:cs="Times New Roman"/>
                <w:i/>
                <w:sz w:val="20"/>
                <w:szCs w:val="20"/>
                <w:lang w:val="lt-LT"/>
              </w:rPr>
              <w:t xml:space="preserve">Elektrinis </w:t>
            </w:r>
            <w:proofErr w:type="spellStart"/>
            <w:r w:rsidRPr="00132B61">
              <w:rPr>
                <w:rFonts w:ascii="Times New Roman" w:eastAsia="Times New Roman" w:hAnsi="Times New Roman" w:cs="Times New Roman"/>
                <w:i/>
                <w:sz w:val="20"/>
                <w:szCs w:val="20"/>
                <w:lang w:val="lt-LT"/>
              </w:rPr>
              <w:t>paspirtukas</w:t>
            </w:r>
            <w:proofErr w:type="spellEnd"/>
            <w:r w:rsidRPr="00132B61">
              <w:rPr>
                <w:rFonts w:ascii="Times New Roman" w:eastAsia="Times New Roman" w:hAnsi="Times New Roman" w:cs="Times New Roman"/>
                <w:i/>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A2F9A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lastRenderedPageBreak/>
              <w:t>10</w:t>
            </w:r>
          </w:p>
        </w:tc>
        <w:tc>
          <w:tcPr>
            <w:tcW w:w="1705" w:type="dxa"/>
            <w:tcBorders>
              <w:top w:val="nil"/>
              <w:left w:val="nil"/>
              <w:bottom w:val="single" w:sz="8" w:space="0" w:color="auto"/>
              <w:right w:val="single" w:sz="8" w:space="0" w:color="auto"/>
            </w:tcBorders>
            <w:shd w:val="clear" w:color="auto" w:fill="FFFFFF"/>
          </w:tcPr>
          <w:p w14:paraId="3A507D5F"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6ECE5442"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E5AB7C6"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lastRenderedPageBreak/>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9492303"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b/>
                <w:bCs/>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D0FC22"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6D65A09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23EDC934"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C8369F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8.1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857B5A"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3DA1C51"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6</w:t>
            </w:r>
          </w:p>
        </w:tc>
        <w:tc>
          <w:tcPr>
            <w:tcW w:w="1705" w:type="dxa"/>
            <w:tcBorders>
              <w:top w:val="nil"/>
              <w:left w:val="nil"/>
              <w:bottom w:val="single" w:sz="8" w:space="0" w:color="auto"/>
              <w:right w:val="single" w:sz="8" w:space="0" w:color="auto"/>
            </w:tcBorders>
            <w:shd w:val="clear" w:color="auto" w:fill="FFFFFF"/>
          </w:tcPr>
          <w:p w14:paraId="317D0321"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3.1.1.3.1.1</w:t>
            </w:r>
          </w:p>
        </w:tc>
      </w:tr>
      <w:tr w:rsidR="004C749D" w:rsidRPr="00132B61" w14:paraId="08EBAB29"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44C9CEA"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8.2.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A2CB2B9"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FD1247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7</w:t>
            </w:r>
          </w:p>
        </w:tc>
        <w:tc>
          <w:tcPr>
            <w:tcW w:w="1705" w:type="dxa"/>
            <w:tcBorders>
              <w:top w:val="nil"/>
              <w:left w:val="nil"/>
              <w:bottom w:val="single" w:sz="8" w:space="0" w:color="auto"/>
              <w:right w:val="single" w:sz="8" w:space="0" w:color="auto"/>
            </w:tcBorders>
            <w:shd w:val="clear" w:color="auto" w:fill="FFFFFF"/>
          </w:tcPr>
          <w:p w14:paraId="7570F172"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3.1.1.3.1.1</w:t>
            </w:r>
          </w:p>
        </w:tc>
      </w:tr>
      <w:tr w:rsidR="004C749D" w:rsidRPr="00132B61" w14:paraId="147C2C22"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4120A67"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8.3.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25E855"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4EF9B1"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7</w:t>
            </w:r>
          </w:p>
        </w:tc>
        <w:tc>
          <w:tcPr>
            <w:tcW w:w="1705" w:type="dxa"/>
            <w:tcBorders>
              <w:top w:val="nil"/>
              <w:left w:val="nil"/>
              <w:bottom w:val="single" w:sz="8" w:space="0" w:color="auto"/>
              <w:right w:val="single" w:sz="8" w:space="0" w:color="auto"/>
            </w:tcBorders>
            <w:shd w:val="clear" w:color="auto" w:fill="FFFFFF"/>
          </w:tcPr>
          <w:p w14:paraId="20CDDBF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3.1.1.3.1.1</w:t>
            </w:r>
          </w:p>
        </w:tc>
      </w:tr>
      <w:tr w:rsidR="004C749D" w:rsidRPr="00132B61" w14:paraId="48415685"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AB5DDEE"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8.4.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0FDB8A"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Kitos transporto priemonės </w:t>
            </w:r>
            <w:r w:rsidRPr="00132B61">
              <w:rPr>
                <w:rFonts w:ascii="Times New Roman" w:eastAsia="Times New Roman" w:hAnsi="Times New Roman" w:cs="Times New Roman"/>
                <w:i/>
                <w:sz w:val="20"/>
                <w:szCs w:val="20"/>
                <w:lang w:val="lt-LT"/>
              </w:rPr>
              <w:t>(dviračiai, mopedai, motoroleriai, motociklai, traktoriai (ratiniai vikšriniai) buldozeriai, valtys (motorinės, irklinės)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165FC2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30870E6E"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3.1.1.3.1.1</w:t>
            </w:r>
          </w:p>
        </w:tc>
      </w:tr>
      <w:tr w:rsidR="004C749D" w:rsidRPr="00132B61" w14:paraId="4DFB145C"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DA10DE0"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69E10E1"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b/>
                <w:bCs/>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FA850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2DCDDF4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28903B0C"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48F36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9.1.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AE720F"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Baldai </w:t>
            </w:r>
            <w:r w:rsidRPr="00132B61">
              <w:rPr>
                <w:rFonts w:ascii="Times New Roman" w:eastAsia="Times New Roman" w:hAnsi="Times New Roman" w:cs="Times New Roman"/>
                <w:i/>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5A99C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12</w:t>
            </w:r>
          </w:p>
        </w:tc>
        <w:tc>
          <w:tcPr>
            <w:tcW w:w="1705" w:type="dxa"/>
            <w:tcBorders>
              <w:top w:val="nil"/>
              <w:left w:val="nil"/>
              <w:bottom w:val="single" w:sz="8" w:space="0" w:color="auto"/>
              <w:right w:val="single" w:sz="8" w:space="0" w:color="auto"/>
            </w:tcBorders>
            <w:shd w:val="clear" w:color="auto" w:fill="FFFFFF"/>
          </w:tcPr>
          <w:p w14:paraId="26C9D8D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472F3482"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3602C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9.2.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14F703"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Kompiuteriai ir jų įranga </w:t>
            </w:r>
            <w:r w:rsidRPr="00132B61">
              <w:rPr>
                <w:rFonts w:ascii="Times New Roman" w:eastAsia="Times New Roman" w:hAnsi="Times New Roman" w:cs="Times New Roman"/>
                <w:i/>
                <w:sz w:val="20"/>
                <w:szCs w:val="20"/>
                <w:lang w:val="lt-LT"/>
              </w:rPr>
              <w:t>(stacionarūs kompiuteriai, monitoriai, nešiojami kompiuteriai, planšetės, serveriai, darbo stotys, tarnybinės stotys, išmanieji telefonai ir kt.</w:t>
            </w:r>
            <w:r w:rsidRPr="00132B61">
              <w:rPr>
                <w:rFonts w:ascii="Times New Roman" w:eastAsia="Times New Roman" w:hAnsi="Times New Roman" w:cs="Times New Roman"/>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65517D1"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097F6BC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3.1.1.3.1.4</w:t>
            </w:r>
          </w:p>
          <w:p w14:paraId="78570D6E"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p w14:paraId="3EAB2820"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0B216B46"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8FE33BE"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9.3.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13FC08"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B88A0F"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7</w:t>
            </w:r>
          </w:p>
        </w:tc>
        <w:tc>
          <w:tcPr>
            <w:tcW w:w="1705" w:type="dxa"/>
            <w:tcBorders>
              <w:top w:val="nil"/>
              <w:left w:val="nil"/>
              <w:bottom w:val="single" w:sz="8" w:space="0" w:color="auto"/>
              <w:right w:val="single" w:sz="8" w:space="0" w:color="auto"/>
            </w:tcBorders>
            <w:shd w:val="clear" w:color="auto" w:fill="FFFFFF"/>
          </w:tcPr>
          <w:p w14:paraId="3A95426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3.1.1.3.1.4</w:t>
            </w:r>
          </w:p>
        </w:tc>
      </w:tr>
      <w:tr w:rsidR="004C749D" w:rsidRPr="00132B61" w14:paraId="40393177"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C1D0797"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9.4.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B8F74F" w14:textId="77777777" w:rsidR="004C749D" w:rsidRPr="00132B61" w:rsidRDefault="004C749D" w:rsidP="00C25542">
            <w:pPr>
              <w:spacing w:after="0" w:line="240" w:lineRule="auto"/>
              <w:ind w:firstLine="261"/>
              <w:rPr>
                <w:rFonts w:ascii="Times New Roman" w:eastAsia="Times New Roman" w:hAnsi="Times New Roman" w:cs="Times New Roman"/>
                <w:i/>
                <w:sz w:val="20"/>
                <w:szCs w:val="20"/>
                <w:lang w:val="lt-LT"/>
              </w:rPr>
            </w:pPr>
            <w:r w:rsidRPr="00132B61">
              <w:rPr>
                <w:rFonts w:ascii="Times New Roman" w:eastAsia="Times New Roman" w:hAnsi="Times New Roman" w:cs="Times New Roman"/>
                <w:sz w:val="24"/>
                <w:szCs w:val="24"/>
                <w:lang w:val="lt-LT"/>
              </w:rPr>
              <w:t xml:space="preserve">Kita biuro įranga </w:t>
            </w:r>
            <w:r w:rsidRPr="00132B61">
              <w:rPr>
                <w:rFonts w:ascii="Times New Roman" w:eastAsia="Times New Roman" w:hAnsi="Times New Roman" w:cs="Times New Roman"/>
                <w:i/>
                <w:sz w:val="20"/>
                <w:szCs w:val="20"/>
                <w:lang w:val="lt-LT"/>
              </w:rPr>
              <w:t xml:space="preserve">(įrišimo įrenginiai, fakso aparatai, projektoriai, dokumentų naikinimo įrenginiai. </w:t>
            </w:r>
          </w:p>
          <w:p w14:paraId="72F4682A" w14:textId="77777777" w:rsidR="004C749D" w:rsidRPr="00132B61" w:rsidRDefault="004C749D" w:rsidP="00C25542">
            <w:pPr>
              <w:spacing w:after="0" w:line="240" w:lineRule="auto"/>
              <w:ind w:firstLine="261"/>
              <w:rPr>
                <w:rFonts w:ascii="Times New Roman" w:eastAsia="Times New Roman" w:hAnsi="Times New Roman" w:cs="Times New Roman"/>
                <w:i/>
                <w:sz w:val="20"/>
                <w:szCs w:val="20"/>
                <w:lang w:val="lt-LT"/>
              </w:rPr>
            </w:pPr>
          </w:p>
          <w:p w14:paraId="254D04A0" w14:textId="77777777" w:rsidR="004C749D" w:rsidRPr="00132B61" w:rsidRDefault="004C749D" w:rsidP="00C25542">
            <w:pPr>
              <w:spacing w:after="0" w:line="240" w:lineRule="auto"/>
              <w:ind w:firstLine="261"/>
              <w:rPr>
                <w:rFonts w:ascii="Times New Roman" w:eastAsia="Times New Roman" w:hAnsi="Times New Roman" w:cs="Times New Roman"/>
                <w:i/>
                <w:sz w:val="20"/>
                <w:szCs w:val="20"/>
                <w:lang w:val="lt-LT"/>
              </w:rPr>
            </w:pPr>
            <w:r w:rsidRPr="00132B61">
              <w:rPr>
                <w:rFonts w:ascii="Times New Roman" w:eastAsia="Times New Roman" w:hAnsi="Times New Roman" w:cs="Times New Roman"/>
                <w:i/>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B7413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8</w:t>
            </w:r>
          </w:p>
        </w:tc>
        <w:tc>
          <w:tcPr>
            <w:tcW w:w="1705" w:type="dxa"/>
            <w:tcBorders>
              <w:top w:val="nil"/>
              <w:left w:val="nil"/>
              <w:bottom w:val="single" w:sz="8" w:space="0" w:color="auto"/>
              <w:right w:val="single" w:sz="8" w:space="0" w:color="auto"/>
            </w:tcBorders>
            <w:shd w:val="clear" w:color="auto" w:fill="FFFFFF"/>
          </w:tcPr>
          <w:p w14:paraId="0F4DEC0C"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p w14:paraId="3B652EA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p w14:paraId="33BB692D"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p w14:paraId="37BEB92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3.1.1.3.1.4</w:t>
            </w:r>
          </w:p>
          <w:p w14:paraId="2AD1731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29EF7263"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D2B8296" w14:textId="77777777" w:rsidR="004C749D" w:rsidRPr="00132B61" w:rsidRDefault="004C749D" w:rsidP="00C25542">
            <w:pPr>
              <w:spacing w:after="0" w:line="240" w:lineRule="auto"/>
              <w:jc w:val="center"/>
              <w:rPr>
                <w:rFonts w:ascii="Times New Roman" w:eastAsia="Times New Roman" w:hAnsi="Times New Roman" w:cs="Times New Roman"/>
                <w:b/>
                <w:sz w:val="24"/>
                <w:szCs w:val="24"/>
                <w:lang w:val="lt-LT"/>
              </w:rPr>
            </w:pPr>
            <w:r w:rsidRPr="00132B61">
              <w:rPr>
                <w:rFonts w:ascii="Times New Roman" w:eastAsia="Times New Roman" w:hAnsi="Times New Roman" w:cs="Times New Roman"/>
                <w:b/>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93DA4F6"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b/>
                <w:bCs/>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EE3D93"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c>
          <w:tcPr>
            <w:tcW w:w="1705" w:type="dxa"/>
            <w:tcBorders>
              <w:top w:val="nil"/>
              <w:left w:val="nil"/>
              <w:bottom w:val="single" w:sz="8" w:space="0" w:color="auto"/>
              <w:right w:val="single" w:sz="8" w:space="0" w:color="auto"/>
            </w:tcBorders>
            <w:shd w:val="clear" w:color="auto" w:fill="FFFFFF"/>
          </w:tcPr>
          <w:p w14:paraId="2ABCD977"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5DC1496C"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20416B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10.1.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1E8EACF"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Scenos meno priemonės</w:t>
            </w:r>
            <w:r w:rsidRPr="00132B61">
              <w:rPr>
                <w:rFonts w:ascii="Times New Roman" w:eastAsia="Times New Roman" w:hAnsi="Times New Roman" w:cs="Times New Roman"/>
                <w:i/>
                <w:sz w:val="20"/>
                <w:szCs w:val="20"/>
                <w:lang w:val="lt-LT"/>
              </w:rPr>
              <w:t xml:space="preserve"> (dekoracijos, scenos užuolaidos, garso kolonėlės, garso stiprintuvai, garso operatorių pultai, </w:t>
            </w:r>
            <w:proofErr w:type="spellStart"/>
            <w:r w:rsidRPr="00132B61">
              <w:rPr>
                <w:rFonts w:ascii="Times New Roman" w:eastAsia="Times New Roman" w:hAnsi="Times New Roman" w:cs="Times New Roman"/>
                <w:i/>
                <w:sz w:val="20"/>
                <w:szCs w:val="20"/>
                <w:lang w:val="lt-LT"/>
              </w:rPr>
              <w:t>audio</w:t>
            </w:r>
            <w:proofErr w:type="spellEnd"/>
            <w:r w:rsidRPr="00132B61">
              <w:rPr>
                <w:rFonts w:ascii="Times New Roman" w:eastAsia="Times New Roman" w:hAnsi="Times New Roman" w:cs="Times New Roman"/>
                <w:i/>
                <w:sz w:val="20"/>
                <w:szCs w:val="20"/>
                <w:lang w:val="lt-LT"/>
              </w:rPr>
              <w:t xml:space="preserve"> ir / ar </w:t>
            </w:r>
            <w:proofErr w:type="spellStart"/>
            <w:r w:rsidRPr="00132B61">
              <w:rPr>
                <w:rFonts w:ascii="Times New Roman" w:eastAsia="Times New Roman" w:hAnsi="Times New Roman" w:cs="Times New Roman"/>
                <w:i/>
                <w:sz w:val="20"/>
                <w:szCs w:val="20"/>
                <w:lang w:val="lt-LT"/>
              </w:rPr>
              <w:t>video</w:t>
            </w:r>
            <w:proofErr w:type="spellEnd"/>
            <w:r w:rsidRPr="00132B61">
              <w:rPr>
                <w:rFonts w:ascii="Times New Roman" w:eastAsia="Times New Roman" w:hAnsi="Times New Roman" w:cs="Times New Roman"/>
                <w:i/>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84F01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7</w:t>
            </w:r>
          </w:p>
        </w:tc>
        <w:tc>
          <w:tcPr>
            <w:tcW w:w="1705" w:type="dxa"/>
            <w:tcBorders>
              <w:top w:val="nil"/>
              <w:left w:val="nil"/>
              <w:bottom w:val="single" w:sz="8" w:space="0" w:color="auto"/>
              <w:right w:val="single" w:sz="8" w:space="0" w:color="auto"/>
            </w:tcBorders>
            <w:shd w:val="clear" w:color="auto" w:fill="FFFFFF"/>
          </w:tcPr>
          <w:p w14:paraId="59FBD44F"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3.1.1.5.1.1</w:t>
            </w:r>
          </w:p>
          <w:p w14:paraId="2D0CC3D3"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p>
        </w:tc>
      </w:tr>
      <w:tr w:rsidR="004C749D" w:rsidRPr="00132B61" w14:paraId="3CFBE93B"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B2A90E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10.2.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B067BAA"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Muzikos instrumentai </w:t>
            </w:r>
            <w:r w:rsidRPr="00132B61">
              <w:rPr>
                <w:rFonts w:ascii="Times New Roman" w:eastAsia="Times New Roman" w:hAnsi="Times New Roman" w:cs="Times New Roman"/>
                <w:i/>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2C2D8A4"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20</w:t>
            </w:r>
          </w:p>
        </w:tc>
        <w:tc>
          <w:tcPr>
            <w:tcW w:w="1705" w:type="dxa"/>
            <w:tcBorders>
              <w:top w:val="nil"/>
              <w:left w:val="nil"/>
              <w:bottom w:val="single" w:sz="8" w:space="0" w:color="auto"/>
              <w:right w:val="single" w:sz="8" w:space="0" w:color="auto"/>
            </w:tcBorders>
            <w:shd w:val="clear" w:color="auto" w:fill="FFFFFF"/>
          </w:tcPr>
          <w:p w14:paraId="57FDC1AD"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3.1.1.5.1.1</w:t>
            </w:r>
          </w:p>
        </w:tc>
      </w:tr>
      <w:tr w:rsidR="004C749D" w:rsidRPr="00132B61" w14:paraId="2CF25605"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72F5F0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10.3.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F5DDDF8"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Elektros aparatūra ir prietaisai </w:t>
            </w:r>
            <w:r w:rsidRPr="00132B61">
              <w:rPr>
                <w:rFonts w:ascii="Times New Roman" w:eastAsia="Times New Roman" w:hAnsi="Times New Roman" w:cs="Times New Roman"/>
                <w:i/>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F195D0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7B1342B0"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3.1.1.5.1.1</w:t>
            </w:r>
          </w:p>
        </w:tc>
      </w:tr>
      <w:tr w:rsidR="004C749D" w:rsidRPr="00132B61" w14:paraId="4E6B787A"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7DACFDC"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10.4.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0652727"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Sporto ir kitas inventorius </w:t>
            </w:r>
            <w:r w:rsidRPr="00132B61">
              <w:rPr>
                <w:rFonts w:ascii="Times New Roman" w:eastAsia="Times New Roman" w:hAnsi="Times New Roman" w:cs="Times New Roman"/>
                <w:i/>
                <w:sz w:val="20"/>
                <w:szCs w:val="20"/>
                <w:lang w:val="lt-LT"/>
              </w:rPr>
              <w:t>(treniruokliai, šuolį į aukštį čiužinys, kliūtis, kartis, batutas, burinės valtys, kanojos)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39BE326"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1E661CCC"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3.1.1.3.1.2</w:t>
            </w:r>
          </w:p>
        </w:tc>
      </w:tr>
      <w:tr w:rsidR="004C749D" w:rsidRPr="00132B61" w14:paraId="2CF25044"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BF9CD45"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10.5.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9448798"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5127630"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5</w:t>
            </w:r>
          </w:p>
        </w:tc>
        <w:tc>
          <w:tcPr>
            <w:tcW w:w="1705" w:type="dxa"/>
            <w:tcBorders>
              <w:top w:val="nil"/>
              <w:left w:val="nil"/>
              <w:bottom w:val="single" w:sz="8" w:space="0" w:color="auto"/>
              <w:right w:val="single" w:sz="8" w:space="0" w:color="auto"/>
            </w:tcBorders>
            <w:shd w:val="clear" w:color="auto" w:fill="FFFFFF"/>
          </w:tcPr>
          <w:p w14:paraId="504CCA1B"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3.1.1.5.1.1</w:t>
            </w:r>
          </w:p>
        </w:tc>
      </w:tr>
      <w:tr w:rsidR="004C749D" w:rsidRPr="00132B61" w14:paraId="450A3FED" w14:textId="77777777" w:rsidTr="0039296B">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6FE0E1A"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 xml:space="preserve">  10.6.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B6FEDA3" w14:textId="77777777" w:rsidR="004C749D" w:rsidRPr="00132B61" w:rsidRDefault="004C749D" w:rsidP="00C25542">
            <w:pPr>
              <w:spacing w:after="0" w:line="240" w:lineRule="auto"/>
              <w:ind w:firstLine="261"/>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FC5929"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10</w:t>
            </w:r>
          </w:p>
        </w:tc>
        <w:tc>
          <w:tcPr>
            <w:tcW w:w="1705" w:type="dxa"/>
            <w:tcBorders>
              <w:top w:val="nil"/>
              <w:left w:val="nil"/>
              <w:bottom w:val="single" w:sz="8" w:space="0" w:color="auto"/>
              <w:right w:val="single" w:sz="8" w:space="0" w:color="auto"/>
            </w:tcBorders>
            <w:shd w:val="clear" w:color="auto" w:fill="FFFFFF"/>
          </w:tcPr>
          <w:p w14:paraId="1EF556A8" w14:textId="77777777" w:rsidR="004C749D" w:rsidRPr="00132B61" w:rsidRDefault="004C749D" w:rsidP="00C25542">
            <w:pPr>
              <w:spacing w:after="0" w:line="240" w:lineRule="auto"/>
              <w:jc w:val="center"/>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3.1.1.5.1.1</w:t>
            </w:r>
          </w:p>
        </w:tc>
      </w:tr>
      <w:bookmarkEnd w:id="9"/>
    </w:tbl>
    <w:p w14:paraId="01A1EC3A" w14:textId="38AA5101" w:rsidR="00C73B47" w:rsidRPr="00132B61"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78F26181" w14:textId="05939045" w:rsidR="0028553C" w:rsidRPr="00132B61" w:rsidRDefault="0028553C"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09126B08" w14:textId="22A0BBB8" w:rsidR="0028553C" w:rsidRPr="00132B61" w:rsidRDefault="0028553C"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0B4E42F6" w14:textId="77777777" w:rsidR="0028553C" w:rsidRPr="00132B61" w:rsidRDefault="0028553C"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48AD2E4" w14:textId="546B84EC" w:rsidR="00B4395C" w:rsidRPr="00132B61"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lastRenderedPageBreak/>
        <w:t>Naudingo tarnavimo laikas pagal ilgalaikio materialiojo turto grupes:</w:t>
      </w:r>
    </w:p>
    <w:p w14:paraId="3BD73C5C" w14:textId="77777777" w:rsidR="0028553C" w:rsidRPr="00132B61" w:rsidRDefault="0028553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234"/>
        <w:gridCol w:w="2395"/>
      </w:tblGrid>
      <w:tr w:rsidR="000555D1" w:rsidRPr="00132B61" w14:paraId="585568DB" w14:textId="77777777" w:rsidTr="0039296B">
        <w:tc>
          <w:tcPr>
            <w:tcW w:w="7234" w:type="dxa"/>
          </w:tcPr>
          <w:p w14:paraId="1ABEE190" w14:textId="48F57C73"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Riboto naudojimo ilgalaikio materialiojo turto grupės pavadinimas</w:t>
            </w:r>
          </w:p>
        </w:tc>
        <w:tc>
          <w:tcPr>
            <w:tcW w:w="2395" w:type="dxa"/>
          </w:tcPr>
          <w:p w14:paraId="27E00610" w14:textId="77777777" w:rsidR="00B4395C" w:rsidRPr="00132B61"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Naudingo tarnavimo laikas metais</w:t>
            </w:r>
          </w:p>
        </w:tc>
      </w:tr>
      <w:tr w:rsidR="000555D1" w:rsidRPr="00132B61" w14:paraId="2F13CAE3" w14:textId="77777777" w:rsidTr="0039296B">
        <w:tc>
          <w:tcPr>
            <w:tcW w:w="7234" w:type="dxa"/>
          </w:tcPr>
          <w:p w14:paraId="5FA4799D" w14:textId="2B9D1FEB"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Pastatai </w:t>
            </w:r>
          </w:p>
        </w:tc>
        <w:tc>
          <w:tcPr>
            <w:tcW w:w="2395" w:type="dxa"/>
          </w:tcPr>
          <w:p w14:paraId="43DA76FE" w14:textId="5D68ADF3" w:rsidR="00B4395C" w:rsidRPr="00132B61" w:rsidRDefault="002C2CAF"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120</w:t>
            </w:r>
          </w:p>
        </w:tc>
      </w:tr>
      <w:tr w:rsidR="000555D1" w:rsidRPr="00132B61" w14:paraId="7BD563AA" w14:textId="77777777" w:rsidTr="0039296B">
        <w:tc>
          <w:tcPr>
            <w:tcW w:w="7234" w:type="dxa"/>
          </w:tcPr>
          <w:p w14:paraId="255B2D6D" w14:textId="0A2CFB07"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Infrastruktūros statiniai</w:t>
            </w:r>
          </w:p>
        </w:tc>
        <w:tc>
          <w:tcPr>
            <w:tcW w:w="2395" w:type="dxa"/>
          </w:tcPr>
          <w:p w14:paraId="35EA6299" w14:textId="0323EAFD" w:rsidR="00B4395C" w:rsidRPr="00132B61"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80</w:t>
            </w:r>
          </w:p>
        </w:tc>
      </w:tr>
      <w:tr w:rsidR="000555D1" w:rsidRPr="00132B61" w14:paraId="3469E8CB" w14:textId="77777777" w:rsidTr="0039296B">
        <w:tc>
          <w:tcPr>
            <w:tcW w:w="7234" w:type="dxa"/>
          </w:tcPr>
          <w:p w14:paraId="445D7A07" w14:textId="5872D0B4"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Kiti statiniai</w:t>
            </w:r>
          </w:p>
        </w:tc>
        <w:tc>
          <w:tcPr>
            <w:tcW w:w="2395" w:type="dxa"/>
          </w:tcPr>
          <w:p w14:paraId="511F2F64" w14:textId="12CF72FA" w:rsidR="00B4395C" w:rsidRPr="00132B61"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20</w:t>
            </w:r>
          </w:p>
        </w:tc>
      </w:tr>
      <w:tr w:rsidR="000555D1" w:rsidRPr="00132B61" w14:paraId="3C5BD06D" w14:textId="77777777" w:rsidTr="0039296B">
        <w:tc>
          <w:tcPr>
            <w:tcW w:w="7234" w:type="dxa"/>
          </w:tcPr>
          <w:p w14:paraId="5E1488F0" w14:textId="18C17C8C"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Mašinos ir įrenginiai</w:t>
            </w:r>
          </w:p>
        </w:tc>
        <w:tc>
          <w:tcPr>
            <w:tcW w:w="2395" w:type="dxa"/>
          </w:tcPr>
          <w:p w14:paraId="54D64D2E" w14:textId="68307DEF" w:rsidR="00B4395C" w:rsidRPr="00132B61"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12</w:t>
            </w:r>
          </w:p>
        </w:tc>
      </w:tr>
      <w:tr w:rsidR="000555D1" w:rsidRPr="00132B61" w14:paraId="0BE57AD4" w14:textId="77777777" w:rsidTr="0039296B">
        <w:tc>
          <w:tcPr>
            <w:tcW w:w="7234" w:type="dxa"/>
          </w:tcPr>
          <w:p w14:paraId="2D6DD292" w14:textId="7AC15045"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Transporto priemonės</w:t>
            </w:r>
          </w:p>
        </w:tc>
        <w:tc>
          <w:tcPr>
            <w:tcW w:w="2395" w:type="dxa"/>
          </w:tcPr>
          <w:p w14:paraId="69340660" w14:textId="275C347C" w:rsidR="00B4395C" w:rsidRPr="00132B61"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6</w:t>
            </w:r>
          </w:p>
        </w:tc>
      </w:tr>
      <w:tr w:rsidR="000555D1" w:rsidRPr="00132B61" w14:paraId="4198FF12" w14:textId="77777777" w:rsidTr="0039296B">
        <w:tc>
          <w:tcPr>
            <w:tcW w:w="7234" w:type="dxa"/>
          </w:tcPr>
          <w:p w14:paraId="57CFA92F" w14:textId="3FE981A1"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Baldai ir biuro įranga</w:t>
            </w:r>
          </w:p>
        </w:tc>
        <w:tc>
          <w:tcPr>
            <w:tcW w:w="2395" w:type="dxa"/>
          </w:tcPr>
          <w:p w14:paraId="549A6171" w14:textId="61F3AB76" w:rsidR="00B4395C" w:rsidRPr="00132B61"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12</w:t>
            </w:r>
          </w:p>
        </w:tc>
      </w:tr>
      <w:tr w:rsidR="00B4395C" w:rsidRPr="00132B61" w14:paraId="0B26F36F" w14:textId="77777777" w:rsidTr="0039296B">
        <w:tc>
          <w:tcPr>
            <w:tcW w:w="7234" w:type="dxa"/>
          </w:tcPr>
          <w:p w14:paraId="0B9327AE" w14:textId="11819B79" w:rsidR="00B4395C" w:rsidRPr="00132B61"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Kitas ilgalaikis materialusis turtas</w:t>
            </w:r>
          </w:p>
        </w:tc>
        <w:tc>
          <w:tcPr>
            <w:tcW w:w="2395" w:type="dxa"/>
          </w:tcPr>
          <w:p w14:paraId="2765E5A0" w14:textId="5C05A6BB" w:rsidR="00B4395C" w:rsidRPr="00132B61"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7</w:t>
            </w:r>
          </w:p>
        </w:tc>
      </w:tr>
    </w:tbl>
    <w:p w14:paraId="03FBEBDA" w14:textId="77777777" w:rsidR="009863A9" w:rsidRPr="00132B61"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132B61"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132B61">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132B61">
        <w:rPr>
          <w:rFonts w:ascii="Times New Roman" w:eastAsia="Times New Roman" w:hAnsi="Times New Roman" w:cs="Arial"/>
          <w:sz w:val="24"/>
          <w:szCs w:val="16"/>
          <w:lang w:val="lt-LT" w:eastAsia="ar-SA"/>
        </w:rPr>
        <w:t xml:space="preserve"> </w:t>
      </w:r>
      <w:r w:rsidRPr="00132B61">
        <w:rPr>
          <w:rFonts w:ascii="Times New Roman" w:eastAsia="Times New Roman" w:hAnsi="Times New Roman" w:cs="Arial"/>
          <w:spacing w:val="6"/>
          <w:sz w:val="24"/>
          <w:szCs w:val="24"/>
          <w:lang w:val="lt-LT" w:eastAsia="ar-SA"/>
        </w:rPr>
        <w:t>I</w:t>
      </w:r>
      <w:r w:rsidRPr="00132B61">
        <w:rPr>
          <w:rFonts w:ascii="Times New Roman" w:eastAsia="Times New Roman" w:hAnsi="Times New Roman" w:cs="Arial"/>
          <w:spacing w:val="-9"/>
          <w:sz w:val="24"/>
          <w:szCs w:val="24"/>
          <w:lang w:val="lt-LT" w:eastAsia="ar-SA"/>
        </w:rPr>
        <w:t>l</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7"/>
          <w:sz w:val="24"/>
          <w:szCs w:val="24"/>
          <w:lang w:val="lt-LT" w:eastAsia="ar-SA"/>
        </w:rPr>
        <w:t xml:space="preserve"> </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2"/>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3"/>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š</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7"/>
          <w:sz w:val="24"/>
          <w:szCs w:val="24"/>
          <w:lang w:val="lt-LT" w:eastAsia="ar-SA"/>
        </w:rPr>
        <w:t xml:space="preserve"> </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š</w:t>
      </w:r>
      <w:r w:rsidRPr="00132B61">
        <w:rPr>
          <w:rFonts w:ascii="Times New Roman" w:eastAsia="Times New Roman" w:hAnsi="Times New Roman" w:cs="Arial"/>
          <w:spacing w:val="29"/>
          <w:sz w:val="24"/>
          <w:szCs w:val="24"/>
          <w:lang w:val="lt-LT" w:eastAsia="ar-SA"/>
        </w:rPr>
        <w:t xml:space="preserve">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p</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1"/>
          <w:sz w:val="24"/>
          <w:szCs w:val="24"/>
          <w:lang w:val="lt-LT" w:eastAsia="ar-SA"/>
        </w:rPr>
        <w:t>it</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25"/>
          <w:sz w:val="24"/>
          <w:szCs w:val="24"/>
          <w:lang w:val="lt-LT" w:eastAsia="ar-SA"/>
        </w:rPr>
        <w:t xml:space="preserve"> </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27"/>
          <w:sz w:val="24"/>
          <w:szCs w:val="24"/>
          <w:lang w:val="lt-LT" w:eastAsia="ar-SA"/>
        </w:rPr>
        <w:t xml:space="preserve"> </w:t>
      </w:r>
      <w:r w:rsidRPr="00132B61">
        <w:rPr>
          <w:rFonts w:ascii="Times New Roman" w:eastAsia="Times New Roman" w:hAnsi="Times New Roman" w:cs="Arial"/>
          <w:spacing w:val="1"/>
          <w:sz w:val="24"/>
          <w:szCs w:val="24"/>
          <w:lang w:val="lt-LT" w:eastAsia="ar-SA"/>
        </w:rPr>
        <w:t>j</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4"/>
          <w:sz w:val="24"/>
          <w:szCs w:val="24"/>
          <w:lang w:val="lt-LT" w:eastAsia="ar-SA"/>
        </w:rPr>
        <w:t xml:space="preserve"> </w:t>
      </w:r>
      <w:r w:rsidRPr="00132B61">
        <w:rPr>
          <w:rFonts w:ascii="Times New Roman" w:eastAsia="Times New Roman" w:hAnsi="Times New Roman" w:cs="Arial"/>
          <w:spacing w:val="5"/>
          <w:sz w:val="24"/>
          <w:szCs w:val="24"/>
          <w:lang w:val="lt-LT" w:eastAsia="ar-SA"/>
        </w:rPr>
        <w:t>p</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l</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d</w:t>
      </w:r>
      <w:r w:rsidRPr="00132B61">
        <w:rPr>
          <w:rFonts w:ascii="Times New Roman" w:eastAsia="Times New Roman" w:hAnsi="Times New Roman" w:cs="Arial"/>
          <w:spacing w:val="4"/>
          <w:sz w:val="24"/>
          <w:szCs w:val="24"/>
          <w:lang w:val="lt-LT" w:eastAsia="ar-SA"/>
        </w:rPr>
        <w:t>ž</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31"/>
          <w:sz w:val="24"/>
          <w:szCs w:val="24"/>
          <w:lang w:val="lt-LT" w:eastAsia="ar-SA"/>
        </w:rPr>
        <w:t xml:space="preserve"> </w:t>
      </w:r>
      <w:r w:rsidRPr="00132B61">
        <w:rPr>
          <w:rFonts w:ascii="Times New Roman" w:eastAsia="Times New Roman" w:hAnsi="Times New Roman" w:cs="Arial"/>
          <w:spacing w:val="2"/>
          <w:sz w:val="24"/>
          <w:szCs w:val="24"/>
          <w:lang w:val="lt-LT" w:eastAsia="ar-SA"/>
        </w:rPr>
        <w:t>L</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5"/>
          <w:sz w:val="24"/>
          <w:szCs w:val="24"/>
          <w:lang w:val="lt-LT" w:eastAsia="ar-SA"/>
        </w:rPr>
        <w:t>v</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1"/>
          <w:sz w:val="24"/>
          <w:szCs w:val="24"/>
          <w:lang w:val="lt-LT" w:eastAsia="ar-SA"/>
        </w:rPr>
        <w:t xml:space="preserve"> Re</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z w:val="24"/>
          <w:szCs w:val="24"/>
          <w:lang w:val="lt-LT" w:eastAsia="ar-SA"/>
        </w:rPr>
        <w:t>bl</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0"/>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1"/>
          <w:sz w:val="24"/>
          <w:szCs w:val="24"/>
          <w:lang w:val="lt-LT" w:eastAsia="ar-SA"/>
        </w:rPr>
        <w:t>ė</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2"/>
          <w:sz w:val="24"/>
          <w:szCs w:val="24"/>
          <w:lang w:val="lt-LT" w:eastAsia="ar-SA"/>
        </w:rPr>
        <w:t xml:space="preserve">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ų</w:t>
      </w:r>
      <w:r w:rsidRPr="00132B61">
        <w:rPr>
          <w:rFonts w:ascii="Times New Roman" w:eastAsia="Times New Roman" w:hAnsi="Times New Roman" w:cs="Arial"/>
          <w:spacing w:val="21"/>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9"/>
          <w:sz w:val="24"/>
          <w:szCs w:val="24"/>
          <w:lang w:val="lt-LT" w:eastAsia="ar-SA"/>
        </w:rPr>
        <w:t>y</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a</w:t>
      </w:r>
      <w:r w:rsidRPr="00132B61">
        <w:rPr>
          <w:rFonts w:ascii="Times New Roman" w:eastAsia="Times New Roman" w:hAnsi="Times New Roman" w:cs="Arial"/>
          <w:spacing w:val="19"/>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5"/>
          <w:sz w:val="24"/>
          <w:szCs w:val="24"/>
          <w:lang w:val="lt-LT" w:eastAsia="ar-SA"/>
        </w:rPr>
        <w:t>v</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ka</w:t>
      </w:r>
      <w:r w:rsidRPr="00132B61">
        <w:rPr>
          <w:rFonts w:ascii="Times New Roman" w:eastAsia="Times New Roman" w:hAnsi="Times New Roman" w:cs="Arial"/>
          <w:spacing w:val="19"/>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4"/>
          <w:sz w:val="24"/>
          <w:szCs w:val="24"/>
          <w:lang w:val="lt-LT" w:eastAsia="ar-SA"/>
        </w:rPr>
        <w:t>ž</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1"/>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l</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ngu</w:t>
      </w:r>
      <w:r w:rsidRPr="00132B61">
        <w:rPr>
          <w:rFonts w:ascii="Times New Roman" w:eastAsia="Times New Roman" w:hAnsi="Times New Roman" w:cs="Arial"/>
          <w:spacing w:val="17"/>
          <w:sz w:val="24"/>
          <w:szCs w:val="24"/>
          <w:lang w:val="lt-LT" w:eastAsia="ar-SA"/>
        </w:rPr>
        <w:t xml:space="preserve">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5"/>
          <w:sz w:val="24"/>
          <w:szCs w:val="24"/>
          <w:lang w:val="lt-LT" w:eastAsia="ar-SA"/>
        </w:rPr>
        <w:t>b</w:t>
      </w:r>
      <w:r w:rsidRPr="00132B61">
        <w:rPr>
          <w:rFonts w:ascii="Times New Roman" w:eastAsia="Times New Roman" w:hAnsi="Times New Roman" w:cs="Arial"/>
          <w:sz w:val="24"/>
          <w:szCs w:val="24"/>
          <w:lang w:val="lt-LT" w:eastAsia="ar-SA"/>
        </w:rPr>
        <w:t>a</w:t>
      </w:r>
      <w:r w:rsidRPr="00132B61">
        <w:rPr>
          <w:rFonts w:ascii="Times New Roman" w:eastAsia="Times New Roman" w:hAnsi="Times New Roman" w:cs="Arial"/>
          <w:spacing w:val="25"/>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19"/>
          <w:sz w:val="24"/>
          <w:szCs w:val="24"/>
          <w:lang w:val="lt-LT" w:eastAsia="ar-SA"/>
        </w:rPr>
        <w:t xml:space="preserve"> </w:t>
      </w:r>
      <w:r w:rsidRPr="00132B61">
        <w:rPr>
          <w:rFonts w:ascii="Times New Roman" w:eastAsia="Times New Roman" w:hAnsi="Times New Roman" w:cs="Arial"/>
          <w:spacing w:val="6"/>
          <w:sz w:val="24"/>
          <w:szCs w:val="24"/>
          <w:lang w:val="lt-LT" w:eastAsia="ar-SA"/>
        </w:rPr>
        <w:t>(</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li</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ud</w:t>
      </w:r>
      <w:r w:rsidRPr="00132B61">
        <w:rPr>
          <w:rFonts w:ascii="Times New Roman" w:eastAsia="Times New Roman" w:hAnsi="Times New Roman" w:cs="Arial"/>
          <w:spacing w:val="5"/>
          <w:sz w:val="24"/>
          <w:szCs w:val="24"/>
          <w:lang w:val="lt-LT" w:eastAsia="ar-SA"/>
        </w:rPr>
        <w:t>ot</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8"/>
          <w:sz w:val="24"/>
          <w:szCs w:val="24"/>
          <w:lang w:val="lt-LT" w:eastAsia="ar-SA"/>
        </w:rPr>
        <w:t xml:space="preserve"> </w:t>
      </w:r>
      <w:r w:rsidRPr="00132B61">
        <w:rPr>
          <w:rFonts w:ascii="Times New Roman" w:eastAsia="Times New Roman" w:hAnsi="Times New Roman" w:cs="Arial"/>
          <w:spacing w:val="-9"/>
          <w:sz w:val="24"/>
          <w:szCs w:val="24"/>
          <w:lang w:val="lt-LT" w:eastAsia="ar-SA"/>
        </w:rPr>
        <w:t>y</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a</w:t>
      </w:r>
      <w:r w:rsidRPr="00132B61">
        <w:rPr>
          <w:rFonts w:ascii="Times New Roman" w:eastAsia="Times New Roman" w:hAnsi="Times New Roman" w:cs="Arial"/>
          <w:spacing w:val="1"/>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d</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3"/>
          <w:sz w:val="24"/>
          <w:szCs w:val="24"/>
          <w:lang w:val="lt-LT" w:eastAsia="ar-SA"/>
        </w:rPr>
        <w:t xml:space="preserve"> </w:t>
      </w:r>
      <w:r w:rsidRPr="00132B61">
        <w:rPr>
          <w:rFonts w:ascii="Times New Roman" w:eastAsia="Times New Roman" w:hAnsi="Times New Roman" w:cs="Arial"/>
          <w:sz w:val="24"/>
          <w:szCs w:val="24"/>
          <w:lang w:val="lt-LT" w:eastAsia="ar-SA"/>
        </w:rPr>
        <w:t>d</w:t>
      </w:r>
      <w:r w:rsidRPr="00132B61">
        <w:rPr>
          <w:rFonts w:ascii="Times New Roman" w:eastAsia="Times New Roman" w:hAnsi="Times New Roman" w:cs="Arial"/>
          <w:spacing w:val="4"/>
          <w:sz w:val="24"/>
          <w:szCs w:val="24"/>
          <w:lang w:val="lt-LT" w:eastAsia="ar-SA"/>
        </w:rPr>
        <w:t>ė</w:t>
      </w:r>
      <w:r w:rsidRPr="00132B61">
        <w:rPr>
          <w:rFonts w:ascii="Times New Roman" w:eastAsia="Times New Roman" w:hAnsi="Times New Roman" w:cs="Arial"/>
          <w:sz w:val="24"/>
          <w:szCs w:val="24"/>
          <w:lang w:val="lt-LT" w:eastAsia="ar-SA"/>
        </w:rPr>
        <w:t>l</w:t>
      </w:r>
      <w:r w:rsidRPr="00132B61">
        <w:rPr>
          <w:rFonts w:ascii="Times New Roman" w:eastAsia="Times New Roman" w:hAnsi="Times New Roman" w:cs="Arial"/>
          <w:spacing w:val="-2"/>
          <w:sz w:val="24"/>
          <w:szCs w:val="24"/>
          <w:lang w:val="lt-LT" w:eastAsia="ar-SA"/>
        </w:rPr>
        <w:t xml:space="preserve"> </w:t>
      </w:r>
      <w:r w:rsidRPr="00132B61">
        <w:rPr>
          <w:rFonts w:ascii="Times New Roman" w:eastAsia="Times New Roman" w:hAnsi="Times New Roman" w:cs="Arial"/>
          <w:spacing w:val="-5"/>
          <w:sz w:val="24"/>
          <w:szCs w:val="24"/>
          <w:lang w:val="lt-LT" w:eastAsia="ar-SA"/>
        </w:rPr>
        <w:t>v</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g</w:t>
      </w:r>
      <w:r w:rsidRPr="00132B61">
        <w:rPr>
          <w:rFonts w:ascii="Times New Roman" w:eastAsia="Times New Roman" w:hAnsi="Times New Roman" w:cs="Arial"/>
          <w:spacing w:val="-5"/>
          <w:sz w:val="24"/>
          <w:szCs w:val="24"/>
          <w:lang w:val="lt-LT" w:eastAsia="ar-SA"/>
        </w:rPr>
        <w:t>y</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č</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ų,</w:t>
      </w:r>
      <w:r w:rsidRPr="00132B61">
        <w:rPr>
          <w:rFonts w:ascii="Times New Roman" w:eastAsia="Times New Roman" w:hAnsi="Times New Roman" w:cs="Arial"/>
          <w:spacing w:val="-2"/>
          <w:sz w:val="24"/>
          <w:szCs w:val="24"/>
          <w:lang w:val="lt-LT" w:eastAsia="ar-SA"/>
        </w:rPr>
        <w:t xml:space="preserve"> s</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4"/>
          <w:sz w:val="24"/>
          <w:szCs w:val="24"/>
          <w:lang w:val="lt-LT" w:eastAsia="ar-SA"/>
        </w:rPr>
        <w:t>c</w:t>
      </w:r>
      <w:r w:rsidRPr="00132B61">
        <w:rPr>
          <w:rFonts w:ascii="Times New Roman" w:eastAsia="Times New Roman" w:hAnsi="Times New Roman" w:cs="Arial"/>
          <w:sz w:val="24"/>
          <w:szCs w:val="24"/>
          <w:lang w:val="lt-LT" w:eastAsia="ar-SA"/>
        </w:rPr>
        <w:t>h</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ų</w:t>
      </w:r>
      <w:r w:rsidRPr="00132B61">
        <w:rPr>
          <w:rFonts w:ascii="Times New Roman" w:eastAsia="Times New Roman" w:hAnsi="Times New Roman" w:cs="Arial"/>
          <w:spacing w:val="-1"/>
          <w:sz w:val="24"/>
          <w:szCs w:val="24"/>
          <w:lang w:val="lt-LT" w:eastAsia="ar-SA"/>
        </w:rPr>
        <w:t xml:space="preserve"> </w:t>
      </w:r>
      <w:r w:rsidRPr="00132B61">
        <w:rPr>
          <w:rFonts w:ascii="Times New Roman" w:eastAsia="Times New Roman" w:hAnsi="Times New Roman" w:cs="Arial"/>
          <w:sz w:val="24"/>
          <w:szCs w:val="24"/>
          <w:lang w:val="lt-LT" w:eastAsia="ar-SA"/>
        </w:rPr>
        <w:t>n</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9"/>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im</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ų</w:t>
      </w:r>
      <w:r w:rsidRPr="00132B61">
        <w:rPr>
          <w:rFonts w:ascii="Times New Roman" w:eastAsia="Times New Roman" w:hAnsi="Times New Roman" w:cs="Arial"/>
          <w:spacing w:val="1"/>
          <w:sz w:val="24"/>
          <w:szCs w:val="24"/>
          <w:lang w:val="lt-LT" w:eastAsia="ar-SA"/>
        </w:rPr>
        <w:t xml:space="preserve">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r</w:t>
      </w:r>
      <w:r w:rsidRPr="00132B61">
        <w:rPr>
          <w:rFonts w:ascii="Times New Roman" w:eastAsia="Times New Roman" w:hAnsi="Times New Roman" w:cs="Arial"/>
          <w:spacing w:val="3"/>
          <w:sz w:val="24"/>
          <w:szCs w:val="24"/>
          <w:lang w:val="lt-LT" w:eastAsia="ar-SA"/>
        </w:rPr>
        <w:t xml:space="preserve"> </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ų p</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1"/>
          <w:sz w:val="24"/>
          <w:szCs w:val="24"/>
          <w:lang w:val="lt-LT" w:eastAsia="ar-SA"/>
        </w:rPr>
        <w:t>ež</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4"/>
          <w:sz w:val="24"/>
          <w:szCs w:val="24"/>
          <w:lang w:val="lt-LT" w:eastAsia="ar-SA"/>
        </w:rPr>
        <w:t>č</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 xml:space="preserve">ų. </w:t>
      </w:r>
    </w:p>
    <w:p w14:paraId="06D241F0" w14:textId="279EC4B2" w:rsidR="00C91F92" w:rsidRPr="00132B61"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132B61"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132B61">
        <w:rPr>
          <w:rFonts w:ascii="Times New Roman" w:eastAsia="Times New Roman" w:hAnsi="Times New Roman" w:cs="Times New Roman"/>
          <w:b/>
          <w:bCs/>
          <w:spacing w:val="-1"/>
          <w:w w:val="103"/>
          <w:sz w:val="24"/>
          <w:szCs w:val="24"/>
          <w:lang w:val="lt-LT" w:eastAsia="ar-SA"/>
        </w:rPr>
        <w:t>Atsargos</w:t>
      </w:r>
    </w:p>
    <w:p w14:paraId="3D6BFD33" w14:textId="77777777" w:rsidR="00C91F92" w:rsidRPr="00132B61"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132B61"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132B61">
        <w:rPr>
          <w:rFonts w:ascii="Times New Roman" w:eastAsia="Times New Roman" w:hAnsi="Times New Roman" w:cs="Times New Roman"/>
          <w:sz w:val="24"/>
          <w:szCs w:val="24"/>
          <w:lang w:val="lt-LT" w:eastAsia="ar-SA"/>
        </w:rPr>
        <w:t>Atsargų apskaitos metodai ir taisyklės nustatyti 8-ajame VSAFAS „Atsargos“.</w:t>
      </w:r>
      <w:r w:rsidRPr="00132B61">
        <w:rPr>
          <w:rFonts w:ascii="Times New Roman" w:eastAsia="Times New Roman" w:hAnsi="Times New Roman" w:cs="Arial"/>
          <w:b/>
          <w:bCs/>
          <w:sz w:val="24"/>
          <w:szCs w:val="24"/>
          <w:lang w:val="lt-LT" w:eastAsia="ar-SA"/>
        </w:rPr>
        <w:t xml:space="preserve"> </w:t>
      </w:r>
      <w:r w:rsidRPr="00132B61">
        <w:rPr>
          <w:rFonts w:ascii="Times New Roman" w:eastAsia="Times New Roman" w:hAnsi="Times New Roman" w:cs="Arial"/>
          <w:bCs/>
          <w:sz w:val="24"/>
          <w:szCs w:val="24"/>
          <w:lang w:val="lt-LT" w:eastAsia="ar-SA"/>
        </w:rPr>
        <w:t>A</w:t>
      </w:r>
      <w:r w:rsidRPr="00132B61">
        <w:rPr>
          <w:rFonts w:ascii="Times New Roman" w:eastAsia="Times New Roman" w:hAnsi="Times New Roman" w:cs="Arial"/>
          <w:bCs/>
          <w:spacing w:val="2"/>
          <w:sz w:val="24"/>
          <w:szCs w:val="24"/>
          <w:lang w:val="lt-LT" w:eastAsia="ar-SA"/>
        </w:rPr>
        <w:t>t</w:t>
      </w:r>
      <w:r w:rsidRPr="00132B61">
        <w:rPr>
          <w:rFonts w:ascii="Times New Roman" w:eastAsia="Times New Roman" w:hAnsi="Times New Roman" w:cs="Arial"/>
          <w:bCs/>
          <w:spacing w:val="-2"/>
          <w:sz w:val="24"/>
          <w:szCs w:val="24"/>
          <w:lang w:val="lt-LT" w:eastAsia="ar-SA"/>
        </w:rPr>
        <w:t>s</w:t>
      </w:r>
      <w:r w:rsidRPr="00132B61">
        <w:rPr>
          <w:rFonts w:ascii="Times New Roman" w:eastAsia="Times New Roman" w:hAnsi="Times New Roman" w:cs="Arial"/>
          <w:bCs/>
          <w:sz w:val="24"/>
          <w:szCs w:val="24"/>
          <w:lang w:val="lt-LT" w:eastAsia="ar-SA"/>
        </w:rPr>
        <w:t>a</w:t>
      </w:r>
      <w:r w:rsidRPr="00132B61">
        <w:rPr>
          <w:rFonts w:ascii="Times New Roman" w:eastAsia="Times New Roman" w:hAnsi="Times New Roman" w:cs="Arial"/>
          <w:bCs/>
          <w:spacing w:val="-5"/>
          <w:sz w:val="24"/>
          <w:szCs w:val="24"/>
          <w:lang w:val="lt-LT" w:eastAsia="ar-SA"/>
        </w:rPr>
        <w:t>r</w:t>
      </w:r>
      <w:r w:rsidRPr="00132B61">
        <w:rPr>
          <w:rFonts w:ascii="Times New Roman" w:eastAsia="Times New Roman" w:hAnsi="Times New Roman" w:cs="Arial"/>
          <w:bCs/>
          <w:sz w:val="24"/>
          <w:szCs w:val="24"/>
          <w:lang w:val="lt-LT" w:eastAsia="ar-SA"/>
        </w:rPr>
        <w:t>g</w:t>
      </w:r>
      <w:r w:rsidRPr="00132B61">
        <w:rPr>
          <w:rFonts w:ascii="Times New Roman" w:eastAsia="Times New Roman" w:hAnsi="Times New Roman" w:cs="Arial"/>
          <w:bCs/>
          <w:spacing w:val="5"/>
          <w:sz w:val="24"/>
          <w:szCs w:val="24"/>
          <w:lang w:val="lt-LT" w:eastAsia="ar-SA"/>
        </w:rPr>
        <w:t>o</w:t>
      </w:r>
      <w:r w:rsidRPr="00132B61">
        <w:rPr>
          <w:rFonts w:ascii="Times New Roman" w:eastAsia="Times New Roman" w:hAnsi="Times New Roman" w:cs="Arial"/>
          <w:bCs/>
          <w:spacing w:val="-3"/>
          <w:sz w:val="24"/>
          <w:szCs w:val="24"/>
          <w:lang w:val="lt-LT" w:eastAsia="ar-SA"/>
        </w:rPr>
        <w:t>m</w:t>
      </w:r>
      <w:r w:rsidRPr="00132B61">
        <w:rPr>
          <w:rFonts w:ascii="Times New Roman" w:eastAsia="Times New Roman" w:hAnsi="Times New Roman" w:cs="Arial"/>
          <w:bCs/>
          <w:spacing w:val="1"/>
          <w:sz w:val="24"/>
          <w:szCs w:val="24"/>
          <w:lang w:val="lt-LT" w:eastAsia="ar-SA"/>
        </w:rPr>
        <w:t>i</w:t>
      </w:r>
      <w:r w:rsidRPr="00132B61">
        <w:rPr>
          <w:rFonts w:ascii="Times New Roman" w:eastAsia="Times New Roman" w:hAnsi="Times New Roman" w:cs="Arial"/>
          <w:bCs/>
          <w:sz w:val="24"/>
          <w:szCs w:val="24"/>
          <w:lang w:val="lt-LT" w:eastAsia="ar-SA"/>
        </w:rPr>
        <w:t xml:space="preserve">s </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 xml:space="preserve">s </w:t>
      </w:r>
      <w:r w:rsidRPr="00132B61">
        <w:rPr>
          <w:rFonts w:ascii="Times New Roman" w:eastAsia="Times New Roman" w:hAnsi="Times New Roman" w:cs="Arial"/>
          <w:spacing w:val="-4"/>
          <w:sz w:val="24"/>
          <w:szCs w:val="24"/>
          <w:lang w:val="lt-LT" w:eastAsia="ar-SA"/>
        </w:rPr>
        <w:t>įstaigos</w:t>
      </w:r>
      <w:r w:rsidRPr="00132B61">
        <w:rPr>
          <w:rFonts w:ascii="Times New Roman" w:eastAsia="Times New Roman" w:hAnsi="Times New Roman" w:cs="Arial"/>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 xml:space="preserve">s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3"/>
          <w:sz w:val="24"/>
          <w:szCs w:val="24"/>
          <w:lang w:val="lt-LT" w:eastAsia="ar-SA"/>
        </w:rPr>
        <w:t>r</w:t>
      </w:r>
      <w:r w:rsidRPr="00132B61">
        <w:rPr>
          <w:rFonts w:ascii="Times New Roman" w:eastAsia="Times New Roman" w:hAnsi="Times New Roman" w:cs="Arial"/>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 ku</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z w:val="24"/>
          <w:szCs w:val="24"/>
          <w:lang w:val="lt-LT" w:eastAsia="ar-SA"/>
        </w:rPr>
        <w:t>į p</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z w:val="24"/>
          <w:szCs w:val="24"/>
          <w:lang w:val="lt-LT" w:eastAsia="ar-SA"/>
        </w:rPr>
        <w:t>r</w:t>
      </w:r>
      <w:r w:rsidRPr="00132B61">
        <w:rPr>
          <w:rFonts w:ascii="Times New Roman" w:eastAsia="Times New Roman" w:hAnsi="Times New Roman" w:cs="Arial"/>
          <w:spacing w:val="25"/>
          <w:sz w:val="24"/>
          <w:szCs w:val="24"/>
          <w:lang w:val="lt-LT" w:eastAsia="ar-SA"/>
        </w:rPr>
        <w:t xml:space="preserve"> </w:t>
      </w:r>
      <w:r w:rsidRPr="00132B61">
        <w:rPr>
          <w:rFonts w:ascii="Times New Roman" w:eastAsia="Times New Roman" w:hAnsi="Times New Roman" w:cs="Arial"/>
          <w:sz w:val="24"/>
          <w:szCs w:val="24"/>
          <w:lang w:val="lt-LT" w:eastAsia="ar-SA"/>
        </w:rPr>
        <w:t>v</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5"/>
          <w:sz w:val="24"/>
          <w:szCs w:val="24"/>
          <w:lang w:val="lt-LT" w:eastAsia="ar-SA"/>
        </w:rPr>
        <w:t>neri</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z w:val="24"/>
          <w:szCs w:val="24"/>
          <w:lang w:val="lt-LT" w:eastAsia="ar-SA"/>
        </w:rPr>
        <w:t xml:space="preserve">s </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 xml:space="preserve">us </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un</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ud</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9"/>
          <w:sz w:val="24"/>
          <w:szCs w:val="24"/>
          <w:lang w:val="lt-LT" w:eastAsia="ar-SA"/>
        </w:rPr>
        <w:t>j</w:t>
      </w:r>
      <w:r w:rsidRPr="00132B61">
        <w:rPr>
          <w:rFonts w:ascii="Times New Roman" w:eastAsia="Times New Roman" w:hAnsi="Times New Roman" w:cs="Arial"/>
          <w:sz w:val="24"/>
          <w:szCs w:val="24"/>
          <w:lang w:val="lt-LT" w:eastAsia="ar-SA"/>
        </w:rPr>
        <w:t>a</w:t>
      </w:r>
      <w:r w:rsidRPr="00132B61">
        <w:rPr>
          <w:rFonts w:ascii="Times New Roman" w:eastAsia="Times New Roman" w:hAnsi="Times New Roman" w:cs="Arial"/>
          <w:spacing w:val="23"/>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j</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z w:val="24"/>
          <w:szCs w:val="24"/>
          <w:lang w:val="lt-LT" w:eastAsia="ar-SA"/>
        </w:rPr>
        <w:t>s u</w:t>
      </w:r>
      <w:r w:rsidRPr="00132B61">
        <w:rPr>
          <w:rFonts w:ascii="Times New Roman" w:eastAsia="Times New Roman" w:hAnsi="Times New Roman" w:cs="Arial"/>
          <w:spacing w:val="-1"/>
          <w:sz w:val="24"/>
          <w:szCs w:val="24"/>
          <w:lang w:val="lt-LT" w:eastAsia="ar-SA"/>
        </w:rPr>
        <w:t>ž</w:t>
      </w:r>
      <w:r w:rsidRPr="00132B61">
        <w:rPr>
          <w:rFonts w:ascii="Times New Roman" w:eastAsia="Times New Roman" w:hAnsi="Times New Roman" w:cs="Arial"/>
          <w:spacing w:val="5"/>
          <w:sz w:val="24"/>
          <w:szCs w:val="24"/>
          <w:lang w:val="lt-LT" w:eastAsia="ar-SA"/>
        </w:rPr>
        <w:t>d</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5"/>
          <w:sz w:val="24"/>
          <w:szCs w:val="24"/>
          <w:lang w:val="lt-LT" w:eastAsia="ar-SA"/>
        </w:rPr>
        <w:t>b</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z w:val="24"/>
          <w:szCs w:val="24"/>
          <w:lang w:val="lt-LT" w:eastAsia="ar-SA"/>
        </w:rPr>
        <w:t xml:space="preserve">i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r v</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2"/>
          <w:sz w:val="24"/>
          <w:szCs w:val="24"/>
          <w:lang w:val="lt-LT" w:eastAsia="ar-SA"/>
        </w:rPr>
        <w:t>š</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z w:val="24"/>
          <w:szCs w:val="24"/>
          <w:lang w:val="lt-LT" w:eastAsia="ar-SA"/>
        </w:rPr>
        <w:t>s p</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4"/>
          <w:sz w:val="24"/>
          <w:szCs w:val="24"/>
          <w:lang w:val="lt-LT" w:eastAsia="ar-SA"/>
        </w:rPr>
        <w:t>g</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z w:val="24"/>
          <w:szCs w:val="24"/>
          <w:lang w:val="lt-LT" w:eastAsia="ar-SA"/>
        </w:rPr>
        <w:t xml:space="preserve">s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z w:val="24"/>
          <w:szCs w:val="24"/>
          <w:lang w:val="lt-LT" w:eastAsia="ar-SA"/>
        </w:rPr>
        <w:t xml:space="preserve">i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5"/>
          <w:sz w:val="24"/>
          <w:szCs w:val="24"/>
          <w:lang w:val="lt-LT" w:eastAsia="ar-SA"/>
        </w:rPr>
        <w:t>b</w:t>
      </w:r>
      <w:r w:rsidRPr="00132B61">
        <w:rPr>
          <w:rFonts w:ascii="Times New Roman" w:eastAsia="Times New Roman" w:hAnsi="Times New Roman" w:cs="Arial"/>
          <w:sz w:val="24"/>
          <w:szCs w:val="24"/>
          <w:lang w:val="lt-LT" w:eastAsia="ar-SA"/>
        </w:rPr>
        <w:t>a ku</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 xml:space="preserve">s </w:t>
      </w:r>
      <w:r w:rsidRPr="00132B61">
        <w:rPr>
          <w:rFonts w:ascii="Times New Roman" w:eastAsia="Times New Roman" w:hAnsi="Times New Roman" w:cs="Arial"/>
          <w:spacing w:val="-9"/>
          <w:sz w:val="24"/>
          <w:szCs w:val="24"/>
          <w:lang w:val="lt-LT" w:eastAsia="ar-SA"/>
        </w:rPr>
        <w:t>y</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z w:val="24"/>
          <w:szCs w:val="24"/>
          <w:lang w:val="lt-LT" w:eastAsia="ar-SA"/>
        </w:rPr>
        <w:t xml:space="preserve">a </w:t>
      </w:r>
      <w:r w:rsidRPr="00132B61">
        <w:rPr>
          <w:rFonts w:ascii="Times New Roman" w:eastAsia="Times New Roman" w:hAnsi="Times New Roman" w:cs="Arial"/>
          <w:spacing w:val="-9"/>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 xml:space="preserve">s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t</w:t>
      </w:r>
      <w:r w:rsidRPr="00132B61">
        <w:rPr>
          <w:rFonts w:ascii="Times New Roman" w:eastAsia="Times New Roman" w:hAnsi="Times New Roman" w:cs="Arial"/>
          <w:spacing w:val="25"/>
          <w:sz w:val="24"/>
          <w:szCs w:val="24"/>
          <w:lang w:val="lt-LT" w:eastAsia="ar-SA"/>
        </w:rPr>
        <w:t xml:space="preserve"> </w:t>
      </w:r>
      <w:r w:rsidRPr="00132B61">
        <w:rPr>
          <w:rFonts w:ascii="Times New Roman" w:eastAsia="Times New Roman" w:hAnsi="Times New Roman" w:cs="Arial"/>
          <w:spacing w:val="-4"/>
          <w:sz w:val="24"/>
          <w:szCs w:val="24"/>
          <w:lang w:val="lt-LT" w:eastAsia="ar-SA"/>
        </w:rPr>
        <w:t>j</w:t>
      </w:r>
      <w:r w:rsidRPr="00132B61">
        <w:rPr>
          <w:rFonts w:ascii="Times New Roman" w:eastAsia="Times New Roman" w:hAnsi="Times New Roman" w:cs="Arial"/>
          <w:sz w:val="24"/>
          <w:szCs w:val="24"/>
          <w:lang w:val="lt-LT" w:eastAsia="ar-SA"/>
        </w:rPr>
        <w:t>į</w:t>
      </w:r>
      <w:r w:rsidRPr="00132B61">
        <w:rPr>
          <w:rFonts w:ascii="Times New Roman" w:eastAsia="Times New Roman" w:hAnsi="Times New Roman" w:cs="Arial"/>
          <w:spacing w:val="18"/>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duo</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12"/>
          <w:sz w:val="24"/>
          <w:szCs w:val="24"/>
          <w:lang w:val="lt-LT" w:eastAsia="ar-SA"/>
        </w:rPr>
        <w:t xml:space="preserve">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r</w:t>
      </w:r>
      <w:r w:rsidRPr="00132B61">
        <w:rPr>
          <w:rFonts w:ascii="Times New Roman" w:eastAsia="Times New Roman" w:hAnsi="Times New Roman" w:cs="Arial"/>
          <w:spacing w:val="18"/>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9"/>
          <w:sz w:val="24"/>
          <w:szCs w:val="24"/>
          <w:lang w:val="lt-LT" w:eastAsia="ar-SA"/>
        </w:rPr>
        <w:t>y</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16"/>
          <w:sz w:val="24"/>
          <w:szCs w:val="24"/>
          <w:lang w:val="lt-LT" w:eastAsia="ar-SA"/>
        </w:rPr>
        <w:t xml:space="preserve"> </w:t>
      </w:r>
      <w:r w:rsidRPr="00132B61">
        <w:rPr>
          <w:rFonts w:ascii="Times New Roman" w:eastAsia="Times New Roman" w:hAnsi="Times New Roman" w:cs="Arial"/>
          <w:sz w:val="24"/>
          <w:szCs w:val="24"/>
          <w:lang w:val="lt-LT" w:eastAsia="ar-SA"/>
        </w:rPr>
        <w:t>v</w:t>
      </w:r>
      <w:r w:rsidRPr="00132B61">
        <w:rPr>
          <w:rFonts w:ascii="Times New Roman" w:eastAsia="Times New Roman" w:hAnsi="Times New Roman" w:cs="Arial"/>
          <w:spacing w:val="-5"/>
          <w:sz w:val="24"/>
          <w:szCs w:val="24"/>
          <w:lang w:val="lt-LT" w:eastAsia="ar-SA"/>
        </w:rPr>
        <w:t>y</w:t>
      </w:r>
      <w:r w:rsidRPr="00132B61">
        <w:rPr>
          <w:rFonts w:ascii="Times New Roman" w:eastAsia="Times New Roman" w:hAnsi="Times New Roman" w:cs="Arial"/>
          <w:sz w:val="24"/>
          <w:szCs w:val="24"/>
          <w:lang w:val="lt-LT" w:eastAsia="ar-SA"/>
        </w:rPr>
        <w:t>kd</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t</w:t>
      </w:r>
      <w:r w:rsidRPr="00132B61">
        <w:rPr>
          <w:rFonts w:ascii="Times New Roman" w:eastAsia="Times New Roman" w:hAnsi="Times New Roman" w:cs="Arial"/>
          <w:spacing w:val="25"/>
          <w:sz w:val="24"/>
          <w:szCs w:val="24"/>
          <w:lang w:val="lt-LT" w:eastAsia="ar-SA"/>
        </w:rPr>
        <w:t xml:space="preserve"> </w:t>
      </w:r>
      <w:r w:rsidRPr="00132B61">
        <w:rPr>
          <w:rFonts w:ascii="Times New Roman" w:eastAsia="Times New Roman" w:hAnsi="Times New Roman" w:cs="Arial"/>
          <w:spacing w:val="-9"/>
          <w:sz w:val="24"/>
          <w:szCs w:val="24"/>
          <w:lang w:val="lt-LT" w:eastAsia="ar-SA"/>
        </w:rPr>
        <w:t>į</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ą</w:t>
      </w:r>
      <w:r w:rsidRPr="00132B61">
        <w:rPr>
          <w:rFonts w:ascii="Times New Roman" w:eastAsia="Times New Roman" w:hAnsi="Times New Roman" w:cs="Arial"/>
          <w:spacing w:val="14"/>
          <w:sz w:val="24"/>
          <w:szCs w:val="24"/>
          <w:lang w:val="lt-LT" w:eastAsia="ar-SA"/>
        </w:rPr>
        <w:t xml:space="preserve"> </w:t>
      </w:r>
      <w:r w:rsidRPr="00132B61">
        <w:rPr>
          <w:rFonts w:ascii="Times New Roman" w:eastAsia="Times New Roman" w:hAnsi="Times New Roman" w:cs="Arial"/>
          <w:sz w:val="24"/>
          <w:szCs w:val="24"/>
          <w:lang w:val="lt-LT" w:eastAsia="ar-SA"/>
        </w:rPr>
        <w:t>v</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1"/>
          <w:sz w:val="24"/>
          <w:szCs w:val="24"/>
          <w:lang w:val="lt-LT" w:eastAsia="ar-SA"/>
        </w:rPr>
        <w:t>ą</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17"/>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21"/>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t</w:t>
      </w:r>
      <w:r w:rsidRPr="00132B61">
        <w:rPr>
          <w:rFonts w:ascii="Times New Roman" w:eastAsia="Times New Roman" w:hAnsi="Times New Roman" w:cs="Arial"/>
          <w:spacing w:val="22"/>
          <w:sz w:val="24"/>
          <w:szCs w:val="24"/>
          <w:lang w:val="lt-LT" w:eastAsia="ar-SA"/>
        </w:rPr>
        <w:t xml:space="preserve"> </w:t>
      </w:r>
      <w:r w:rsidRPr="00132B61">
        <w:rPr>
          <w:rFonts w:ascii="Times New Roman" w:eastAsia="Times New Roman" w:hAnsi="Times New Roman" w:cs="Arial"/>
          <w:sz w:val="24"/>
          <w:szCs w:val="24"/>
          <w:lang w:val="lt-LT" w:eastAsia="ar-SA"/>
        </w:rPr>
        <w:t>n</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5"/>
          <w:sz w:val="24"/>
          <w:szCs w:val="24"/>
          <w:lang w:val="lt-LT" w:eastAsia="ar-SA"/>
        </w:rPr>
        <w:t>b</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ų</w:t>
      </w:r>
      <w:r w:rsidRPr="00132B61">
        <w:rPr>
          <w:rFonts w:ascii="Times New Roman" w:eastAsia="Times New Roman" w:hAnsi="Times New Roman" w:cs="Arial"/>
          <w:spacing w:val="15"/>
          <w:sz w:val="24"/>
          <w:szCs w:val="24"/>
          <w:lang w:val="lt-LT" w:eastAsia="ar-SA"/>
        </w:rPr>
        <w:t xml:space="preserve"> </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mi</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12"/>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ų</w:t>
      </w:r>
      <w:r w:rsidRPr="00132B61">
        <w:rPr>
          <w:rFonts w:ascii="Times New Roman" w:eastAsia="Times New Roman" w:hAnsi="Times New Roman" w:cs="Arial"/>
          <w:spacing w:val="19"/>
          <w:sz w:val="24"/>
          <w:szCs w:val="24"/>
          <w:lang w:val="lt-LT" w:eastAsia="ar-SA"/>
        </w:rPr>
        <w:t xml:space="preserve"> </w:t>
      </w:r>
      <w:r w:rsidRPr="00132B61">
        <w:rPr>
          <w:rFonts w:ascii="Times New Roman" w:eastAsia="Times New Roman" w:hAnsi="Times New Roman" w:cs="Arial"/>
          <w:sz w:val="24"/>
          <w:szCs w:val="24"/>
          <w:lang w:val="lt-LT" w:eastAsia="ar-SA"/>
        </w:rPr>
        <w:t xml:space="preserve">ir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5"/>
          <w:sz w:val="24"/>
          <w:szCs w:val="24"/>
          <w:lang w:val="lt-LT" w:eastAsia="ar-SA"/>
        </w:rPr>
        <w:t>b</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ų</w:t>
      </w:r>
      <w:r w:rsidRPr="00132B61">
        <w:rPr>
          <w:rFonts w:ascii="Times New Roman" w:eastAsia="Times New Roman" w:hAnsi="Times New Roman" w:cs="Arial"/>
          <w:spacing w:val="29"/>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0"/>
          <w:sz w:val="24"/>
          <w:szCs w:val="24"/>
          <w:lang w:val="lt-LT" w:eastAsia="ar-SA"/>
        </w:rPr>
        <w:t>t</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27"/>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ugų</w:t>
      </w:r>
      <w:r w:rsidRPr="00132B61">
        <w:rPr>
          <w:rFonts w:ascii="Times New Roman" w:eastAsia="Times New Roman" w:hAnsi="Times New Roman" w:cs="Arial"/>
          <w:spacing w:val="36"/>
          <w:sz w:val="24"/>
          <w:szCs w:val="24"/>
          <w:lang w:val="lt-LT" w:eastAsia="ar-SA"/>
        </w:rPr>
        <w:t xml:space="preserve"> </w:t>
      </w:r>
      <w:r w:rsidRPr="00132B61">
        <w:rPr>
          <w:rFonts w:ascii="Times New Roman" w:eastAsia="Times New Roman" w:hAnsi="Times New Roman" w:cs="Arial"/>
          <w:spacing w:val="-5"/>
          <w:sz w:val="24"/>
          <w:szCs w:val="24"/>
          <w:lang w:val="lt-LT" w:eastAsia="ar-SA"/>
        </w:rPr>
        <w:t>v</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ė</w:t>
      </w:r>
      <w:r w:rsidRPr="00132B61">
        <w:rPr>
          <w:rFonts w:ascii="Times New Roman" w:eastAsia="Times New Roman" w:hAnsi="Times New Roman" w:cs="Arial"/>
          <w:spacing w:val="28"/>
          <w:sz w:val="24"/>
          <w:szCs w:val="24"/>
          <w:lang w:val="lt-LT" w:eastAsia="ar-SA"/>
        </w:rPr>
        <w:t xml:space="preserve"> </w:t>
      </w:r>
      <w:r w:rsidRPr="00132B61">
        <w:rPr>
          <w:rFonts w:ascii="Times New Roman" w:eastAsia="Times New Roman" w:hAnsi="Times New Roman" w:cs="Arial"/>
          <w:sz w:val="24"/>
          <w:szCs w:val="24"/>
          <w:lang w:val="lt-LT" w:eastAsia="ar-SA"/>
        </w:rPr>
        <w:t>v</w:t>
      </w:r>
      <w:r w:rsidRPr="00132B61">
        <w:rPr>
          <w:rFonts w:ascii="Times New Roman" w:eastAsia="Times New Roman" w:hAnsi="Times New Roman" w:cs="Arial"/>
          <w:spacing w:val="-5"/>
          <w:sz w:val="24"/>
          <w:szCs w:val="24"/>
          <w:lang w:val="lt-LT" w:eastAsia="ar-SA"/>
        </w:rPr>
        <w:t>y</w:t>
      </w:r>
      <w:r w:rsidRPr="00132B61">
        <w:rPr>
          <w:rFonts w:ascii="Times New Roman" w:eastAsia="Times New Roman" w:hAnsi="Times New Roman" w:cs="Arial"/>
          <w:sz w:val="24"/>
          <w:szCs w:val="24"/>
          <w:lang w:val="lt-LT" w:eastAsia="ar-SA"/>
        </w:rPr>
        <w:t>kd</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 xml:space="preserve">t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ik</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8"/>
          <w:sz w:val="24"/>
          <w:szCs w:val="24"/>
          <w:lang w:val="lt-LT" w:eastAsia="ar-SA"/>
        </w:rPr>
        <w:t xml:space="preserve"> </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36"/>
          <w:sz w:val="24"/>
          <w:szCs w:val="24"/>
          <w:lang w:val="lt-LT" w:eastAsia="ar-SA"/>
        </w:rPr>
        <w:t xml:space="preserve"> </w:t>
      </w:r>
      <w:r w:rsidRPr="00132B61">
        <w:rPr>
          <w:rFonts w:ascii="Times New Roman" w:eastAsia="Times New Roman" w:hAnsi="Times New Roman" w:cs="Arial"/>
          <w:spacing w:val="-5"/>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4"/>
          <w:sz w:val="24"/>
          <w:szCs w:val="24"/>
          <w:lang w:val="lt-LT" w:eastAsia="ar-SA"/>
        </w:rPr>
        <w:t>mi</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29"/>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30"/>
          <w:sz w:val="24"/>
          <w:szCs w:val="24"/>
          <w:lang w:val="lt-LT" w:eastAsia="ar-SA"/>
        </w:rPr>
        <w:t xml:space="preserve"> </w:t>
      </w:r>
      <w:r w:rsidRPr="00132B61">
        <w:rPr>
          <w:rFonts w:ascii="Times New Roman" w:eastAsia="Times New Roman" w:hAnsi="Times New Roman" w:cs="Arial"/>
          <w:spacing w:val="5"/>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t</w:t>
      </w:r>
      <w:r w:rsidRPr="00132B61">
        <w:rPr>
          <w:rFonts w:ascii="Times New Roman" w:eastAsia="Times New Roman" w:hAnsi="Times New Roman" w:cs="Arial"/>
          <w:spacing w:val="40"/>
          <w:sz w:val="24"/>
          <w:szCs w:val="24"/>
          <w:lang w:val="lt-LT" w:eastAsia="ar-SA"/>
        </w:rPr>
        <w:t xml:space="preserve"> </w:t>
      </w:r>
      <w:r w:rsidRPr="00132B61">
        <w:rPr>
          <w:rFonts w:ascii="Times New Roman" w:eastAsia="Times New Roman" w:hAnsi="Times New Roman" w:cs="Arial"/>
          <w:spacing w:val="-9"/>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s ū</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n</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17"/>
          <w:sz w:val="24"/>
          <w:szCs w:val="24"/>
          <w:lang w:val="lt-LT" w:eastAsia="ar-SA"/>
        </w:rPr>
        <w:t xml:space="preserve"> </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nv</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o</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6"/>
          <w:sz w:val="24"/>
          <w:szCs w:val="24"/>
          <w:lang w:val="lt-LT" w:eastAsia="ar-SA"/>
        </w:rPr>
        <w:t xml:space="preserve"> </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17"/>
          <w:sz w:val="24"/>
          <w:szCs w:val="24"/>
          <w:lang w:val="lt-LT" w:eastAsia="ar-SA"/>
        </w:rPr>
        <w:t xml:space="preserve"> </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8"/>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8"/>
          <w:sz w:val="24"/>
          <w:szCs w:val="24"/>
          <w:lang w:val="lt-LT" w:eastAsia="ar-SA"/>
        </w:rPr>
        <w:t xml:space="preserve"> </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5"/>
          <w:sz w:val="24"/>
          <w:szCs w:val="24"/>
          <w:lang w:val="lt-LT" w:eastAsia="ar-SA"/>
        </w:rPr>
        <w:t>u</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13"/>
          <w:sz w:val="24"/>
          <w:szCs w:val="24"/>
          <w:lang w:val="lt-LT" w:eastAsia="ar-SA"/>
        </w:rPr>
        <w:t xml:space="preserve"> </w:t>
      </w:r>
      <w:r w:rsidRPr="00132B61">
        <w:rPr>
          <w:rFonts w:ascii="Times New Roman" w:eastAsia="Times New Roman" w:hAnsi="Times New Roman" w:cs="Arial"/>
          <w:spacing w:val="-9"/>
          <w:sz w:val="24"/>
          <w:szCs w:val="24"/>
          <w:lang w:val="lt-LT" w:eastAsia="ar-SA"/>
        </w:rPr>
        <w:t>y</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z w:val="24"/>
          <w:szCs w:val="24"/>
          <w:lang w:val="lt-LT" w:eastAsia="ar-SA"/>
        </w:rPr>
        <w:t>a</w:t>
      </w:r>
      <w:r w:rsidRPr="00132B61">
        <w:rPr>
          <w:rFonts w:ascii="Times New Roman" w:eastAsia="Times New Roman" w:hAnsi="Times New Roman" w:cs="Arial"/>
          <w:spacing w:val="11"/>
          <w:sz w:val="24"/>
          <w:szCs w:val="24"/>
          <w:lang w:val="lt-LT" w:eastAsia="ar-SA"/>
        </w:rPr>
        <w:t xml:space="preserve"> </w:t>
      </w:r>
      <w:r w:rsidRPr="00132B61">
        <w:rPr>
          <w:rFonts w:ascii="Times New Roman" w:eastAsia="Times New Roman" w:hAnsi="Times New Roman" w:cs="Arial"/>
          <w:sz w:val="24"/>
          <w:szCs w:val="24"/>
          <w:lang w:val="lt-LT" w:eastAsia="ar-SA"/>
        </w:rPr>
        <w:t>n</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ud</w:t>
      </w:r>
      <w:r w:rsidRPr="00132B61">
        <w:rPr>
          <w:rFonts w:ascii="Times New Roman" w:eastAsia="Times New Roman" w:hAnsi="Times New Roman" w:cs="Arial"/>
          <w:spacing w:val="5"/>
          <w:sz w:val="24"/>
          <w:szCs w:val="24"/>
          <w:lang w:val="lt-LT" w:eastAsia="ar-SA"/>
        </w:rPr>
        <w:t>o</w:t>
      </w:r>
      <w:r w:rsidRPr="00132B61">
        <w:rPr>
          <w:rFonts w:ascii="Times New Roman" w:eastAsia="Times New Roman" w:hAnsi="Times New Roman" w:cs="Arial"/>
          <w:spacing w:val="-4"/>
          <w:sz w:val="24"/>
          <w:szCs w:val="24"/>
          <w:lang w:val="lt-LT" w:eastAsia="ar-SA"/>
        </w:rPr>
        <w:t>j</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s</w:t>
      </w:r>
      <w:r w:rsidRPr="00132B61">
        <w:rPr>
          <w:rFonts w:ascii="Times New Roman" w:eastAsia="Times New Roman" w:hAnsi="Times New Roman" w:cs="Arial"/>
          <w:spacing w:val="7"/>
          <w:sz w:val="24"/>
          <w:szCs w:val="24"/>
          <w:lang w:val="lt-LT" w:eastAsia="ar-SA"/>
        </w:rPr>
        <w:t xml:space="preserve"> </w:t>
      </w:r>
      <w:r w:rsidRPr="00132B61">
        <w:rPr>
          <w:rFonts w:ascii="Times New Roman" w:eastAsia="Times New Roman" w:hAnsi="Times New Roman" w:cs="Arial"/>
          <w:sz w:val="24"/>
          <w:szCs w:val="24"/>
          <w:lang w:val="lt-LT" w:eastAsia="ar-SA"/>
        </w:rPr>
        <w:t>d</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5"/>
          <w:sz w:val="24"/>
          <w:szCs w:val="24"/>
          <w:lang w:val="lt-LT" w:eastAsia="ar-SA"/>
        </w:rPr>
        <w:t>g</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15"/>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12"/>
          <w:sz w:val="24"/>
          <w:szCs w:val="24"/>
          <w:lang w:val="lt-LT" w:eastAsia="ar-SA"/>
        </w:rPr>
        <w:t xml:space="preserve"> </w:t>
      </w:r>
      <w:r w:rsidRPr="00132B61">
        <w:rPr>
          <w:rFonts w:ascii="Times New Roman" w:eastAsia="Times New Roman" w:hAnsi="Times New Roman" w:cs="Arial"/>
          <w:sz w:val="24"/>
          <w:szCs w:val="24"/>
          <w:lang w:val="lt-LT" w:eastAsia="ar-SA"/>
        </w:rPr>
        <w:t>v</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4"/>
          <w:sz w:val="24"/>
          <w:szCs w:val="24"/>
          <w:lang w:val="lt-LT" w:eastAsia="ar-SA"/>
        </w:rPr>
        <w:t>e</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ą</w:t>
      </w:r>
      <w:r w:rsidRPr="00132B61">
        <w:rPr>
          <w:rFonts w:ascii="Times New Roman" w:eastAsia="Times New Roman" w:hAnsi="Times New Roman" w:cs="Arial"/>
          <w:spacing w:val="10"/>
          <w:sz w:val="24"/>
          <w:szCs w:val="24"/>
          <w:lang w:val="lt-LT" w:eastAsia="ar-SA"/>
        </w:rPr>
        <w:t xml:space="preserve"> </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 xml:space="preserve">ą </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r</w:t>
      </w:r>
      <w:r w:rsidRPr="00132B61">
        <w:rPr>
          <w:rFonts w:ascii="Times New Roman" w:eastAsia="Times New Roman" w:hAnsi="Times New Roman" w:cs="Arial"/>
          <w:spacing w:val="31"/>
          <w:sz w:val="24"/>
          <w:szCs w:val="24"/>
          <w:lang w:val="lt-LT" w:eastAsia="ar-SA"/>
        </w:rPr>
        <w:t xml:space="preserve"> </w:t>
      </w:r>
      <w:r w:rsidRPr="00132B61">
        <w:rPr>
          <w:rFonts w:ascii="Times New Roman" w:eastAsia="Times New Roman" w:hAnsi="Times New Roman" w:cs="Arial"/>
          <w:sz w:val="24"/>
          <w:szCs w:val="24"/>
          <w:lang w:val="lt-LT" w:eastAsia="ar-SA"/>
        </w:rPr>
        <w:t>ku</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o</w:t>
      </w:r>
      <w:r w:rsidRPr="00132B61">
        <w:rPr>
          <w:rFonts w:ascii="Times New Roman" w:eastAsia="Times New Roman" w:hAnsi="Times New Roman" w:cs="Arial"/>
          <w:spacing w:val="37"/>
          <w:sz w:val="24"/>
          <w:szCs w:val="24"/>
          <w:lang w:val="lt-LT" w:eastAsia="ar-SA"/>
        </w:rPr>
        <w:t xml:space="preserve"> </w:t>
      </w:r>
      <w:r w:rsidRPr="00132B61">
        <w:rPr>
          <w:rFonts w:ascii="Times New Roman" w:eastAsia="Times New Roman" w:hAnsi="Times New Roman" w:cs="Arial"/>
          <w:spacing w:val="-4"/>
          <w:sz w:val="24"/>
          <w:szCs w:val="24"/>
          <w:lang w:val="lt-LT" w:eastAsia="ar-SA"/>
        </w:rPr>
        <w:t>į</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g</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4"/>
          <w:sz w:val="24"/>
          <w:szCs w:val="24"/>
          <w:lang w:val="lt-LT" w:eastAsia="ar-SA"/>
        </w:rPr>
        <w:t>j</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z w:val="24"/>
          <w:szCs w:val="24"/>
          <w:lang w:val="lt-LT" w:eastAsia="ar-SA"/>
        </w:rPr>
        <w:t>o</w:t>
      </w:r>
      <w:r w:rsidRPr="00132B61">
        <w:rPr>
          <w:rFonts w:ascii="Times New Roman" w:eastAsia="Times New Roman" w:hAnsi="Times New Roman" w:cs="Arial"/>
          <w:spacing w:val="37"/>
          <w:sz w:val="24"/>
          <w:szCs w:val="24"/>
          <w:lang w:val="lt-LT" w:eastAsia="ar-SA"/>
        </w:rPr>
        <w:t xml:space="preserve"> </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z w:val="24"/>
          <w:szCs w:val="24"/>
          <w:lang w:val="lt-LT" w:eastAsia="ar-SA"/>
        </w:rPr>
        <w:t>r</w:t>
      </w:r>
      <w:r w:rsidRPr="00132B61">
        <w:rPr>
          <w:rFonts w:ascii="Times New Roman" w:eastAsia="Times New Roman" w:hAnsi="Times New Roman" w:cs="Arial"/>
          <w:spacing w:val="31"/>
          <w:sz w:val="24"/>
          <w:szCs w:val="24"/>
          <w:lang w:val="lt-LT" w:eastAsia="ar-SA"/>
        </w:rPr>
        <w:t xml:space="preserve"> </w:t>
      </w:r>
      <w:r w:rsidRPr="00132B61">
        <w:rPr>
          <w:rFonts w:ascii="Times New Roman" w:eastAsia="Times New Roman" w:hAnsi="Times New Roman" w:cs="Arial"/>
          <w:sz w:val="24"/>
          <w:szCs w:val="24"/>
          <w:lang w:val="lt-LT" w:eastAsia="ar-SA"/>
        </w:rPr>
        <w:t>p</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m</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9"/>
          <w:sz w:val="24"/>
          <w:szCs w:val="24"/>
          <w:lang w:val="lt-LT" w:eastAsia="ar-SA"/>
        </w:rPr>
        <w:t>m</w:t>
      </w:r>
      <w:r w:rsidRPr="00132B61">
        <w:rPr>
          <w:rFonts w:ascii="Times New Roman" w:eastAsia="Times New Roman" w:hAnsi="Times New Roman" w:cs="Arial"/>
          <w:sz w:val="24"/>
          <w:szCs w:val="24"/>
          <w:lang w:val="lt-LT" w:eastAsia="ar-SA"/>
        </w:rPr>
        <w:t>o</w:t>
      </w:r>
      <w:r w:rsidRPr="00132B61">
        <w:rPr>
          <w:rFonts w:ascii="Times New Roman" w:eastAsia="Times New Roman" w:hAnsi="Times New Roman" w:cs="Arial"/>
          <w:spacing w:val="33"/>
          <w:sz w:val="24"/>
          <w:szCs w:val="24"/>
          <w:lang w:val="lt-LT" w:eastAsia="ar-SA"/>
        </w:rPr>
        <w:t xml:space="preserve"> </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v</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k</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z w:val="24"/>
          <w:szCs w:val="24"/>
          <w:lang w:val="lt-LT" w:eastAsia="ar-SA"/>
        </w:rPr>
        <w:t>na</w:t>
      </w:r>
      <w:r w:rsidRPr="00132B61">
        <w:rPr>
          <w:rFonts w:ascii="Times New Roman" w:eastAsia="Times New Roman" w:hAnsi="Times New Roman" w:cs="Arial"/>
          <w:spacing w:val="34"/>
          <w:sz w:val="24"/>
          <w:szCs w:val="24"/>
          <w:lang w:val="lt-LT" w:eastAsia="ar-SA"/>
        </w:rPr>
        <w:t xml:space="preserve"> </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1"/>
          <w:sz w:val="24"/>
          <w:szCs w:val="24"/>
          <w:lang w:val="lt-LT" w:eastAsia="ar-SA"/>
        </w:rPr>
        <w:t>že</w:t>
      </w:r>
      <w:r w:rsidRPr="00132B61">
        <w:rPr>
          <w:rFonts w:ascii="Times New Roman" w:eastAsia="Times New Roman" w:hAnsi="Times New Roman" w:cs="Arial"/>
          <w:spacing w:val="3"/>
          <w:sz w:val="24"/>
          <w:szCs w:val="24"/>
          <w:lang w:val="lt-LT" w:eastAsia="ar-SA"/>
        </w:rPr>
        <w:t>s</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ė</w:t>
      </w:r>
      <w:r w:rsidRPr="00132B61">
        <w:rPr>
          <w:rFonts w:ascii="Times New Roman" w:eastAsia="Times New Roman" w:hAnsi="Times New Roman" w:cs="Arial"/>
          <w:spacing w:val="29"/>
          <w:sz w:val="24"/>
          <w:szCs w:val="24"/>
          <w:lang w:val="lt-LT" w:eastAsia="ar-SA"/>
        </w:rPr>
        <w:t xml:space="preserve"> </w:t>
      </w:r>
      <w:r w:rsidRPr="00132B61">
        <w:rPr>
          <w:rFonts w:ascii="Times New Roman" w:eastAsia="Times New Roman" w:hAnsi="Times New Roman" w:cs="Arial"/>
          <w:sz w:val="24"/>
          <w:szCs w:val="24"/>
          <w:lang w:val="lt-LT" w:eastAsia="ar-SA"/>
        </w:rPr>
        <w:t>už</w:t>
      </w:r>
      <w:r w:rsidRPr="00132B61">
        <w:rPr>
          <w:rFonts w:ascii="Times New Roman" w:eastAsia="Times New Roman" w:hAnsi="Times New Roman" w:cs="Arial"/>
          <w:spacing w:val="35"/>
          <w:sz w:val="24"/>
          <w:szCs w:val="24"/>
          <w:lang w:val="lt-LT" w:eastAsia="ar-SA"/>
        </w:rPr>
        <w:t xml:space="preserve"> </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2"/>
          <w:sz w:val="24"/>
          <w:szCs w:val="24"/>
          <w:lang w:val="lt-LT" w:eastAsia="ar-SA"/>
        </w:rPr>
        <w:t>s</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9"/>
          <w:sz w:val="24"/>
          <w:szCs w:val="24"/>
          <w:lang w:val="lt-LT" w:eastAsia="ar-SA"/>
        </w:rPr>
        <w:t>y</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ą</w:t>
      </w:r>
      <w:r w:rsidRPr="00132B61">
        <w:rPr>
          <w:rFonts w:ascii="Times New Roman" w:eastAsia="Times New Roman" w:hAnsi="Times New Roman" w:cs="Arial"/>
          <w:spacing w:val="33"/>
          <w:sz w:val="24"/>
          <w:szCs w:val="24"/>
          <w:lang w:val="lt-LT" w:eastAsia="ar-SA"/>
        </w:rPr>
        <w:t xml:space="preserve"> </w:t>
      </w:r>
      <w:r w:rsidRPr="00132B61">
        <w:rPr>
          <w:rFonts w:ascii="Times New Roman" w:eastAsia="Times New Roman" w:hAnsi="Times New Roman" w:cs="Arial"/>
          <w:spacing w:val="-4"/>
          <w:sz w:val="24"/>
          <w:szCs w:val="24"/>
          <w:lang w:val="lt-LT" w:eastAsia="ar-SA"/>
        </w:rPr>
        <w:t>mi</w:t>
      </w:r>
      <w:r w:rsidRPr="00132B61">
        <w:rPr>
          <w:rFonts w:ascii="Times New Roman" w:eastAsia="Times New Roman" w:hAnsi="Times New Roman" w:cs="Arial"/>
          <w:spacing w:val="5"/>
          <w:sz w:val="24"/>
          <w:szCs w:val="24"/>
          <w:lang w:val="lt-LT" w:eastAsia="ar-SA"/>
        </w:rPr>
        <w:t>n</w:t>
      </w:r>
      <w:r w:rsidRPr="00132B61">
        <w:rPr>
          <w:rFonts w:ascii="Times New Roman" w:eastAsia="Times New Roman" w:hAnsi="Times New Roman" w:cs="Arial"/>
          <w:sz w:val="24"/>
          <w:szCs w:val="24"/>
          <w:lang w:val="lt-LT" w:eastAsia="ar-SA"/>
        </w:rPr>
        <w:t>i</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lią</w:t>
      </w:r>
      <w:r w:rsidRPr="00132B61">
        <w:rPr>
          <w:rFonts w:ascii="Times New Roman" w:eastAsia="Times New Roman" w:hAnsi="Times New Roman" w:cs="Arial"/>
          <w:spacing w:val="-1"/>
          <w:sz w:val="24"/>
          <w:szCs w:val="24"/>
          <w:lang w:val="lt-LT" w:eastAsia="ar-SA"/>
        </w:rPr>
        <w:t xml:space="preserve"> </w:t>
      </w:r>
      <w:r w:rsidRPr="00132B61">
        <w:rPr>
          <w:rFonts w:ascii="Times New Roman" w:eastAsia="Times New Roman" w:hAnsi="Times New Roman" w:cs="Arial"/>
          <w:spacing w:val="-4"/>
          <w:sz w:val="24"/>
          <w:szCs w:val="24"/>
          <w:lang w:val="lt-LT" w:eastAsia="ar-SA"/>
        </w:rPr>
        <w:t>il</w:t>
      </w:r>
      <w:r w:rsidRPr="00132B61">
        <w:rPr>
          <w:rFonts w:ascii="Times New Roman" w:eastAsia="Times New Roman" w:hAnsi="Times New Roman" w:cs="Arial"/>
          <w:sz w:val="24"/>
          <w:szCs w:val="24"/>
          <w:lang w:val="lt-LT" w:eastAsia="ar-SA"/>
        </w:rPr>
        <w:t>g</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l</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pacing w:val="-4"/>
          <w:sz w:val="24"/>
          <w:szCs w:val="24"/>
          <w:lang w:val="lt-LT" w:eastAsia="ar-SA"/>
        </w:rPr>
        <w:t>i</w:t>
      </w:r>
      <w:r w:rsidRPr="00132B61">
        <w:rPr>
          <w:rFonts w:ascii="Times New Roman" w:eastAsia="Times New Roman" w:hAnsi="Times New Roman" w:cs="Arial"/>
          <w:spacing w:val="5"/>
          <w:sz w:val="24"/>
          <w:szCs w:val="24"/>
          <w:lang w:val="lt-LT" w:eastAsia="ar-SA"/>
        </w:rPr>
        <w:t>k</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z w:val="24"/>
          <w:szCs w:val="24"/>
          <w:lang w:val="lt-LT" w:eastAsia="ar-SA"/>
        </w:rPr>
        <w:t>o</w:t>
      </w:r>
      <w:r w:rsidRPr="00132B61">
        <w:rPr>
          <w:rFonts w:ascii="Times New Roman" w:eastAsia="Times New Roman" w:hAnsi="Times New Roman" w:cs="Arial"/>
          <w:spacing w:val="24"/>
          <w:sz w:val="24"/>
          <w:szCs w:val="24"/>
          <w:lang w:val="lt-LT" w:eastAsia="ar-SA"/>
        </w:rPr>
        <w:t xml:space="preserve"> </w:t>
      </w:r>
      <w:r w:rsidRPr="00132B61">
        <w:rPr>
          <w:rFonts w:ascii="Times New Roman" w:eastAsia="Times New Roman" w:hAnsi="Times New Roman" w:cs="Arial"/>
          <w:spacing w:val="-4"/>
          <w:sz w:val="24"/>
          <w:szCs w:val="24"/>
          <w:lang w:val="lt-LT" w:eastAsia="ar-SA"/>
        </w:rPr>
        <w:t>m</w:t>
      </w:r>
      <w:r w:rsidRPr="00132B61">
        <w:rPr>
          <w:rFonts w:ascii="Times New Roman" w:eastAsia="Times New Roman" w:hAnsi="Times New Roman" w:cs="Arial"/>
          <w:spacing w:val="-1"/>
          <w:sz w:val="24"/>
          <w:szCs w:val="24"/>
          <w:lang w:val="lt-LT" w:eastAsia="ar-SA"/>
        </w:rPr>
        <w:t>a</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6"/>
          <w:sz w:val="24"/>
          <w:szCs w:val="24"/>
          <w:lang w:val="lt-LT" w:eastAsia="ar-SA"/>
        </w:rPr>
        <w:t>r</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4"/>
          <w:sz w:val="24"/>
          <w:szCs w:val="24"/>
          <w:lang w:val="lt-LT" w:eastAsia="ar-SA"/>
        </w:rPr>
        <w:t>a</w:t>
      </w:r>
      <w:r w:rsidRPr="00132B61">
        <w:rPr>
          <w:rFonts w:ascii="Times New Roman" w:eastAsia="Times New Roman" w:hAnsi="Times New Roman" w:cs="Arial"/>
          <w:sz w:val="24"/>
          <w:szCs w:val="24"/>
          <w:lang w:val="lt-LT" w:eastAsia="ar-SA"/>
        </w:rPr>
        <w:t>l</w:t>
      </w:r>
      <w:r w:rsidRPr="00132B61">
        <w:rPr>
          <w:rFonts w:ascii="Times New Roman" w:eastAsia="Times New Roman" w:hAnsi="Times New Roman" w:cs="Arial"/>
          <w:spacing w:val="-9"/>
          <w:sz w:val="24"/>
          <w:szCs w:val="24"/>
          <w:lang w:val="lt-LT" w:eastAsia="ar-SA"/>
        </w:rPr>
        <w:t>i</w:t>
      </w:r>
      <w:r w:rsidRPr="00132B61">
        <w:rPr>
          <w:rFonts w:ascii="Times New Roman" w:eastAsia="Times New Roman" w:hAnsi="Times New Roman" w:cs="Arial"/>
          <w:spacing w:val="10"/>
          <w:sz w:val="24"/>
          <w:szCs w:val="24"/>
          <w:lang w:val="lt-LT" w:eastAsia="ar-SA"/>
        </w:rPr>
        <w:t>o</w:t>
      </w:r>
      <w:r w:rsidRPr="00132B61">
        <w:rPr>
          <w:rFonts w:ascii="Times New Roman" w:eastAsia="Times New Roman" w:hAnsi="Times New Roman" w:cs="Arial"/>
          <w:spacing w:val="-9"/>
          <w:sz w:val="24"/>
          <w:szCs w:val="24"/>
          <w:lang w:val="lt-LT" w:eastAsia="ar-SA"/>
        </w:rPr>
        <w:t>j</w:t>
      </w:r>
      <w:r w:rsidRPr="00132B61">
        <w:rPr>
          <w:rFonts w:ascii="Times New Roman" w:eastAsia="Times New Roman" w:hAnsi="Times New Roman" w:cs="Arial"/>
          <w:sz w:val="24"/>
          <w:szCs w:val="24"/>
          <w:lang w:val="lt-LT" w:eastAsia="ar-SA"/>
        </w:rPr>
        <w:t>o</w:t>
      </w:r>
      <w:r w:rsidRPr="00132B61">
        <w:rPr>
          <w:rFonts w:ascii="Times New Roman" w:eastAsia="Times New Roman" w:hAnsi="Times New Roman" w:cs="Arial"/>
          <w:spacing w:val="18"/>
          <w:sz w:val="24"/>
          <w:szCs w:val="24"/>
          <w:lang w:val="lt-LT" w:eastAsia="ar-SA"/>
        </w:rPr>
        <w:t xml:space="preserve"> </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z w:val="24"/>
          <w:szCs w:val="24"/>
          <w:lang w:val="lt-LT" w:eastAsia="ar-SA"/>
        </w:rPr>
        <w:t>u</w:t>
      </w:r>
      <w:r w:rsidRPr="00132B61">
        <w:rPr>
          <w:rFonts w:ascii="Times New Roman" w:eastAsia="Times New Roman" w:hAnsi="Times New Roman" w:cs="Arial"/>
          <w:spacing w:val="-3"/>
          <w:sz w:val="24"/>
          <w:szCs w:val="24"/>
          <w:lang w:val="lt-LT" w:eastAsia="ar-SA"/>
        </w:rPr>
        <w:t>r</w:t>
      </w:r>
      <w:r w:rsidRPr="00132B61">
        <w:rPr>
          <w:rFonts w:ascii="Times New Roman" w:eastAsia="Times New Roman" w:hAnsi="Times New Roman" w:cs="Arial"/>
          <w:sz w:val="24"/>
          <w:szCs w:val="24"/>
          <w:lang w:val="lt-LT" w:eastAsia="ar-SA"/>
        </w:rPr>
        <w:t>to</w:t>
      </w:r>
      <w:r w:rsidRPr="00132B61">
        <w:rPr>
          <w:rFonts w:ascii="Times New Roman" w:eastAsia="Times New Roman" w:hAnsi="Times New Roman" w:cs="Arial"/>
          <w:spacing w:val="24"/>
          <w:sz w:val="24"/>
          <w:szCs w:val="24"/>
          <w:lang w:val="lt-LT" w:eastAsia="ar-SA"/>
        </w:rPr>
        <w:t xml:space="preserve"> </w:t>
      </w:r>
      <w:r w:rsidRPr="00132B61">
        <w:rPr>
          <w:rFonts w:ascii="Times New Roman" w:eastAsia="Times New Roman" w:hAnsi="Times New Roman" w:cs="Arial"/>
          <w:spacing w:val="-5"/>
          <w:sz w:val="24"/>
          <w:szCs w:val="24"/>
          <w:lang w:val="lt-LT" w:eastAsia="ar-SA"/>
        </w:rPr>
        <w:t>v</w:t>
      </w:r>
      <w:r w:rsidRPr="00132B61">
        <w:rPr>
          <w:rFonts w:ascii="Times New Roman" w:eastAsia="Times New Roman" w:hAnsi="Times New Roman" w:cs="Arial"/>
          <w:spacing w:val="-1"/>
          <w:sz w:val="24"/>
          <w:szCs w:val="24"/>
          <w:lang w:val="lt-LT" w:eastAsia="ar-SA"/>
        </w:rPr>
        <w:t>e</w:t>
      </w:r>
      <w:r w:rsidRPr="00132B61">
        <w:rPr>
          <w:rFonts w:ascii="Times New Roman" w:eastAsia="Times New Roman" w:hAnsi="Times New Roman" w:cs="Arial"/>
          <w:spacing w:val="2"/>
          <w:sz w:val="24"/>
          <w:szCs w:val="24"/>
          <w:lang w:val="lt-LT" w:eastAsia="ar-SA"/>
        </w:rPr>
        <w:t>r</w:t>
      </w:r>
      <w:r w:rsidRPr="00132B61">
        <w:rPr>
          <w:rFonts w:ascii="Times New Roman" w:eastAsia="Times New Roman" w:hAnsi="Times New Roman" w:cs="Arial"/>
          <w:spacing w:val="5"/>
          <w:sz w:val="24"/>
          <w:szCs w:val="24"/>
          <w:lang w:val="lt-LT" w:eastAsia="ar-SA"/>
        </w:rPr>
        <w:t>t</w:t>
      </w:r>
      <w:r w:rsidRPr="00132B61">
        <w:rPr>
          <w:rFonts w:ascii="Times New Roman" w:eastAsia="Times New Roman" w:hAnsi="Times New Roman" w:cs="Arial"/>
          <w:spacing w:val="-1"/>
          <w:sz w:val="24"/>
          <w:szCs w:val="24"/>
          <w:lang w:val="lt-LT" w:eastAsia="ar-SA"/>
        </w:rPr>
        <w:t>ę</w:t>
      </w:r>
      <w:r w:rsidRPr="00132B61">
        <w:rPr>
          <w:rFonts w:ascii="Times New Roman" w:eastAsia="Times New Roman" w:hAnsi="Times New Roman" w:cs="Arial"/>
          <w:sz w:val="24"/>
          <w:szCs w:val="24"/>
          <w:lang w:val="lt-LT" w:eastAsia="ar-SA"/>
        </w:rPr>
        <w:t>.</w:t>
      </w:r>
      <w:r w:rsidRPr="00132B61">
        <w:rPr>
          <w:rFonts w:ascii="Times New Roman" w:eastAsia="Times New Roman" w:hAnsi="Times New Roman" w:cs="Arial"/>
          <w:spacing w:val="27"/>
          <w:sz w:val="24"/>
          <w:szCs w:val="24"/>
          <w:lang w:val="lt-LT" w:eastAsia="ar-SA"/>
        </w:rPr>
        <w:t xml:space="preserve"> </w:t>
      </w:r>
    </w:p>
    <w:p w14:paraId="0D1C0F7B" w14:textId="1FDA6838" w:rsidR="00C91F92" w:rsidRPr="00132B61"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10" w:name="_Ref180675238"/>
      <w:r w:rsidRPr="00132B61">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10"/>
    </w:p>
    <w:p w14:paraId="088A98FC" w14:textId="7355F25C" w:rsidR="00C91F92" w:rsidRPr="00132B61"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132B61"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132B61"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132B61"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w:t>
      </w:r>
      <w:r w:rsidRPr="00132B61">
        <w:rPr>
          <w:rFonts w:ascii="Times New Roman" w:eastAsia="Times New Roman" w:hAnsi="Times New Roman" w:cs="Times New Roman"/>
          <w:sz w:val="24"/>
          <w:szCs w:val="24"/>
          <w:lang w:val="lt-LT" w:eastAsia="ar-SA"/>
        </w:rPr>
        <w:lastRenderedPageBreak/>
        <w:t xml:space="preserve">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132B61"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132B61"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Gautinos sumos</w:t>
      </w:r>
    </w:p>
    <w:p w14:paraId="09B4EAD3"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132B61"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132B61">
        <w:rPr>
          <w:rFonts w:ascii="Times New Roman" w:eastAsia="Times New Roman" w:hAnsi="Times New Roman" w:cs="Times New Roman"/>
          <w:sz w:val="24"/>
          <w:szCs w:val="16"/>
          <w:lang w:val="lt-LT" w:eastAsia="ar-SA"/>
        </w:rPr>
        <w:t>17-ąjį VSAFAS „Finansinis turtas ir finansiniai įsipareigojimai“</w:t>
      </w:r>
      <w:r w:rsidRPr="00132B61">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132B61"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132B61">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132B61"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33193973" w:rsidR="00C91F92" w:rsidRPr="00132B61"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1" w:name="_Ref192492765"/>
      <w:r w:rsidRPr="00132B61">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11"/>
      <w:r w:rsidRPr="00132B61">
        <w:rPr>
          <w:rFonts w:ascii="Times New Roman" w:eastAsia="Times New Roman" w:hAnsi="Times New Roman" w:cs="Times New Roman"/>
          <w:sz w:val="24"/>
          <w:szCs w:val="24"/>
          <w:lang w:val="lt-LT" w:eastAsia="ar-SA"/>
        </w:rPr>
        <w:t xml:space="preserve"> </w:t>
      </w:r>
    </w:p>
    <w:p w14:paraId="47E59831" w14:textId="77777777" w:rsidR="002E1FA3" w:rsidRPr="00132B61"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2" w:name="_Ref95640307"/>
      <w:r w:rsidRPr="00132B61">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132B61"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132B61"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Įstaigos gautos (gautinos) finansavimo sumos pagal paskirtį skirstomos į:</w:t>
      </w:r>
      <w:r w:rsidR="00B4395C"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sz w:val="24"/>
          <w:szCs w:val="24"/>
          <w:lang w:val="lt-LT" w:eastAsia="ar-SA"/>
        </w:rPr>
        <w:t>finansavimo sumas nepiniginiam turtui įsigyti</w:t>
      </w:r>
      <w:r w:rsidR="00B4395C" w:rsidRPr="00132B61">
        <w:rPr>
          <w:rFonts w:ascii="Times New Roman" w:eastAsia="Times New Roman" w:hAnsi="Times New Roman" w:cs="Times New Roman"/>
          <w:sz w:val="24"/>
          <w:szCs w:val="24"/>
          <w:lang w:val="lt-LT" w:eastAsia="ar-SA"/>
        </w:rPr>
        <w:t xml:space="preserve"> ir </w:t>
      </w:r>
      <w:r w:rsidRPr="00132B61">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132B61"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132B61"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2"/>
    <w:p w14:paraId="16526E67"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132B61"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132B61"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lastRenderedPageBreak/>
        <w:t xml:space="preserve">Visi įsipareigojimai yra finansiniai ir skirstomi į ilgalaikius ir trumpalaikius. </w:t>
      </w:r>
    </w:p>
    <w:p w14:paraId="5283E44D" w14:textId="37978AD2" w:rsidR="00C91F92" w:rsidRPr="00132B61"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sz w:val="24"/>
          <w:szCs w:val="24"/>
          <w:lang w:val="lt-LT" w:eastAsia="ar-SA"/>
        </w:rPr>
        <w:t>susiję su rinkos kainomis – tikrąja verte</w:t>
      </w:r>
      <w:r w:rsidR="004464B6"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sz w:val="24"/>
          <w:szCs w:val="24"/>
          <w:lang w:val="lt-LT" w:eastAsia="ar-SA"/>
        </w:rPr>
        <w:t>kiti ilgalaikiai finansiniai įsipareigojimai ir atidėjiniai– amortizuota savikaina</w:t>
      </w:r>
      <w:r w:rsidR="004464B6"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132B61"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Atidėjiniai</w:t>
      </w:r>
    </w:p>
    <w:p w14:paraId="797D8C31"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132B61"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132B61"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132B61"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132B61"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Veiklos nuoma</w:t>
      </w:r>
    </w:p>
    <w:p w14:paraId="60ECF1EC"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132B61"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Pajamos</w:t>
      </w:r>
    </w:p>
    <w:p w14:paraId="791054F0"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3" w:name="OLE_LINK3"/>
      <w:bookmarkStart w:id="14" w:name="OLE_LINK4"/>
    </w:p>
    <w:bookmarkEnd w:id="13"/>
    <w:bookmarkEnd w:id="14"/>
    <w:p w14:paraId="38E389F6" w14:textId="77777777" w:rsidR="00C91F92" w:rsidRPr="00132B61"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Sąnaudos</w:t>
      </w:r>
    </w:p>
    <w:p w14:paraId="3B590C15" w14:textId="77777777" w:rsidR="00C91F92" w:rsidRPr="00132B61"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132B61"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132B61"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Sąnaudų dydis įvertinamas sumokėta arba mokėtina pinigų arba jų ekvivalentų suma. Tais </w:t>
      </w:r>
      <w:r w:rsidRPr="00132B61">
        <w:rPr>
          <w:rFonts w:ascii="Times New Roman" w:eastAsia="Times New Roman" w:hAnsi="Times New Roman" w:cs="Times New Roman"/>
          <w:sz w:val="24"/>
          <w:szCs w:val="24"/>
          <w:lang w:val="lt-LT" w:eastAsia="ar-SA"/>
        </w:rPr>
        <w:lastRenderedPageBreak/>
        <w:t>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132B61"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132B61">
        <w:rPr>
          <w:rFonts w:ascii="Times New Roman" w:eastAsia="Times New Roman" w:hAnsi="Times New Roman" w:cs="Times New Roman"/>
          <w:bCs/>
          <w:sz w:val="24"/>
          <w:szCs w:val="24"/>
          <w:lang w:val="lt-LT" w:eastAsia="ar-SA"/>
        </w:rPr>
        <w:t>Finansavimo sąnaudas įstaiga</w:t>
      </w:r>
      <w:r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132B61"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0DE10ADA" w:rsidR="00C91F92" w:rsidRPr="00132B61"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0D69FE34" w14:textId="77777777" w:rsidR="00EB090F" w:rsidRPr="00132B61" w:rsidRDefault="00EB090F"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7C28C798" w14:textId="77777777" w:rsidR="00C91F92" w:rsidRPr="00132B61"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132B61"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132B61"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5" w:name="_Ref139194008"/>
    </w:p>
    <w:p w14:paraId="3B0097E3" w14:textId="255B3364" w:rsidR="00C91F92" w:rsidRPr="00132B61"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5"/>
      <w:r w:rsidRPr="00132B61">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Pr="00132B61"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132B61"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132B61"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sidRPr="00132B61">
        <w:rPr>
          <w:rFonts w:ascii="Times New Roman" w:eastAsia="Times New Roman" w:hAnsi="Times New Roman" w:cs="Times New Roman"/>
          <w:sz w:val="24"/>
          <w:szCs w:val="24"/>
          <w:lang w:val="lt-LT" w:eastAsia="ar-SA"/>
        </w:rPr>
        <w:t xml:space="preserve"> </w:t>
      </w:r>
      <w:r w:rsidRPr="00132B61">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132B61"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6" w:name="_Ref166049503"/>
      <w:bookmarkEnd w:id="16"/>
    </w:p>
    <w:p w14:paraId="742EA4EE" w14:textId="77777777" w:rsidR="00C91F92" w:rsidRPr="00132B61"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132B61">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132B61"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132B61"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132B61"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132B61"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Įstaiga skiria šiuos segmentus:</w:t>
      </w:r>
    </w:p>
    <w:p w14:paraId="7B96E7A7" w14:textId="327648A7" w:rsidR="00C91F92" w:rsidRPr="00132B61"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1. bendrųjų valstybės paslaugų;</w:t>
      </w:r>
    </w:p>
    <w:p w14:paraId="6741E295" w14:textId="09EEE9A5" w:rsidR="00C91F92" w:rsidRPr="00132B61"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2. socialinė apsauga;</w:t>
      </w:r>
    </w:p>
    <w:p w14:paraId="659E6424" w14:textId="1759AFDA" w:rsidR="00C91F92" w:rsidRPr="00132B61"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132B61">
        <w:rPr>
          <w:rFonts w:ascii="Times New Roman" w:eastAsia="Times New Roman" w:hAnsi="Times New Roman" w:cs="Times New Roman"/>
          <w:sz w:val="24"/>
          <w:szCs w:val="24"/>
          <w:lang w:val="lt-LT" w:eastAsia="ar-SA"/>
        </w:rPr>
        <w:t>3. švietimas.</w:t>
      </w:r>
    </w:p>
    <w:p w14:paraId="66BBEF59" w14:textId="072D9DAD" w:rsidR="00823ED1" w:rsidRPr="00132B61" w:rsidRDefault="00823ED1"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p>
    <w:p w14:paraId="7C06BBAD" w14:textId="77777777" w:rsidR="00823ED1" w:rsidRPr="00132B61" w:rsidRDefault="00823ED1"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p>
    <w:p w14:paraId="77A1CDA7" w14:textId="77777777" w:rsidR="00EE3B8D" w:rsidRPr="00132B61" w:rsidRDefault="00EE3B8D" w:rsidP="00DF3397">
      <w:pPr>
        <w:spacing w:after="0" w:line="240" w:lineRule="auto"/>
        <w:rPr>
          <w:rFonts w:ascii="Times New Roman" w:hAnsi="Times New Roman" w:cs="Times New Roman"/>
          <w:sz w:val="24"/>
          <w:szCs w:val="24"/>
          <w:lang w:val="lt-LT"/>
        </w:rPr>
      </w:pPr>
    </w:p>
    <w:p w14:paraId="1D52751B" w14:textId="2B6AF5DE" w:rsidR="00DF3397" w:rsidRPr="00132B61" w:rsidRDefault="00DF3397" w:rsidP="005D3DAF">
      <w:pPr>
        <w:spacing w:after="0" w:line="240" w:lineRule="auto"/>
        <w:jc w:val="center"/>
        <w:rPr>
          <w:rFonts w:ascii="Times New Roman" w:hAnsi="Times New Roman" w:cs="Times New Roman"/>
          <w:b/>
          <w:bCs/>
          <w:sz w:val="24"/>
          <w:szCs w:val="24"/>
          <w:lang w:val="lt-LT"/>
        </w:rPr>
      </w:pPr>
      <w:r w:rsidRPr="00132B61">
        <w:rPr>
          <w:rFonts w:ascii="Times New Roman" w:hAnsi="Times New Roman" w:cs="Times New Roman"/>
          <w:b/>
          <w:bCs/>
          <w:sz w:val="24"/>
          <w:szCs w:val="24"/>
          <w:lang w:val="lt-LT"/>
        </w:rPr>
        <w:lastRenderedPageBreak/>
        <w:t>III. PASTABOS</w:t>
      </w:r>
    </w:p>
    <w:p w14:paraId="41670377" w14:textId="2C545535" w:rsidR="005D3DAF" w:rsidRPr="00132B61" w:rsidRDefault="005D3DAF" w:rsidP="005D3DAF">
      <w:pPr>
        <w:spacing w:after="0" w:line="240" w:lineRule="auto"/>
        <w:jc w:val="center"/>
        <w:rPr>
          <w:rFonts w:ascii="Times New Roman" w:hAnsi="Times New Roman" w:cs="Times New Roman"/>
          <w:sz w:val="24"/>
          <w:szCs w:val="24"/>
          <w:lang w:val="lt-LT"/>
        </w:rPr>
      </w:pPr>
    </w:p>
    <w:p w14:paraId="3A55AABF" w14:textId="7E4A077C" w:rsidR="005D3DAF" w:rsidRPr="00132B61" w:rsidRDefault="005D3DAF" w:rsidP="00595BC5">
      <w:pPr>
        <w:spacing w:after="0" w:line="240" w:lineRule="auto"/>
        <w:jc w:val="center"/>
        <w:rPr>
          <w:rFonts w:ascii="Times New Roman" w:hAnsi="Times New Roman" w:cs="Times New Roman"/>
          <w:b/>
          <w:bCs/>
          <w:i/>
          <w:iCs/>
          <w:sz w:val="24"/>
          <w:szCs w:val="24"/>
          <w:lang w:val="lt-LT"/>
        </w:rPr>
      </w:pPr>
      <w:r w:rsidRPr="00132B61">
        <w:rPr>
          <w:rFonts w:ascii="Times New Roman" w:hAnsi="Times New Roman" w:cs="Times New Roman"/>
          <w:b/>
          <w:bCs/>
          <w:i/>
          <w:iCs/>
          <w:sz w:val="24"/>
          <w:szCs w:val="24"/>
          <w:lang w:val="lt-LT"/>
        </w:rPr>
        <w:t xml:space="preserve">Pastaba P01 </w:t>
      </w:r>
      <w:r w:rsidR="003446CC" w:rsidRPr="00132B61">
        <w:rPr>
          <w:rFonts w:ascii="Times New Roman" w:hAnsi="Times New Roman" w:cs="Times New Roman"/>
          <w:b/>
          <w:bCs/>
          <w:i/>
          <w:iCs/>
          <w:sz w:val="24"/>
          <w:szCs w:val="24"/>
          <w:lang w:val="lt-LT"/>
        </w:rPr>
        <w:t>„</w:t>
      </w:r>
      <w:r w:rsidRPr="00132B61">
        <w:rPr>
          <w:rFonts w:ascii="Times New Roman" w:hAnsi="Times New Roman" w:cs="Times New Roman"/>
          <w:b/>
          <w:bCs/>
          <w:i/>
          <w:iCs/>
          <w:sz w:val="24"/>
          <w:szCs w:val="24"/>
          <w:lang w:val="lt-LT"/>
        </w:rPr>
        <w:t>Apskaitos politika ir apskaitinių įverčių keitimas, klaidų taisymas”</w:t>
      </w:r>
    </w:p>
    <w:p w14:paraId="7C2747BF" w14:textId="77777777" w:rsidR="002E1FA3" w:rsidRPr="00132B61" w:rsidRDefault="002E1FA3" w:rsidP="00595BC5">
      <w:pPr>
        <w:spacing w:after="0" w:line="240" w:lineRule="auto"/>
        <w:jc w:val="center"/>
        <w:rPr>
          <w:rFonts w:ascii="Times New Roman" w:hAnsi="Times New Roman" w:cs="Times New Roman"/>
          <w:b/>
          <w:bCs/>
          <w:i/>
          <w:iCs/>
          <w:sz w:val="24"/>
          <w:szCs w:val="24"/>
          <w:lang w:val="lt-LT"/>
        </w:rPr>
      </w:pPr>
    </w:p>
    <w:p w14:paraId="7AE22F34" w14:textId="4D47E72A" w:rsidR="005D3DAF" w:rsidRPr="00132B61" w:rsidRDefault="005D3DAF" w:rsidP="002E1FA3">
      <w:pPr>
        <w:spacing w:after="0" w:line="240" w:lineRule="auto"/>
        <w:ind w:firstLine="992"/>
        <w:jc w:val="both"/>
        <w:rPr>
          <w:rFonts w:ascii="Times New Roman" w:hAnsi="Times New Roman" w:cs="Times New Roman"/>
          <w:sz w:val="24"/>
          <w:szCs w:val="24"/>
          <w:lang w:val="lt-LT"/>
        </w:rPr>
      </w:pPr>
      <w:r w:rsidRPr="00132B61">
        <w:rPr>
          <w:rFonts w:ascii="Times New Roman" w:hAnsi="Times New Roman" w:cs="Times New Roman"/>
          <w:sz w:val="24"/>
          <w:szCs w:val="24"/>
          <w:lang w:val="lt-LT"/>
        </w:rPr>
        <w:t>P01.1 Apskaitos politikos keitimų 202</w:t>
      </w:r>
      <w:r w:rsidR="007E7F89" w:rsidRPr="00132B61">
        <w:rPr>
          <w:rFonts w:ascii="Times New Roman" w:hAnsi="Times New Roman" w:cs="Times New Roman"/>
          <w:sz w:val="24"/>
          <w:szCs w:val="24"/>
          <w:lang w:val="lt-LT"/>
        </w:rPr>
        <w:t>5</w:t>
      </w:r>
      <w:r w:rsidRPr="00132B61">
        <w:rPr>
          <w:rFonts w:ascii="Times New Roman" w:hAnsi="Times New Roman" w:cs="Times New Roman"/>
          <w:sz w:val="24"/>
          <w:szCs w:val="24"/>
          <w:lang w:val="lt-LT"/>
        </w:rPr>
        <w:t xml:space="preserve"> metais nebuvo.</w:t>
      </w:r>
    </w:p>
    <w:p w14:paraId="1730F78F" w14:textId="6656EBAC" w:rsidR="005D3DAF" w:rsidRPr="00132B61" w:rsidRDefault="005D3DAF" w:rsidP="002E1FA3">
      <w:pPr>
        <w:spacing w:after="0" w:line="240" w:lineRule="auto"/>
        <w:ind w:firstLine="992"/>
        <w:jc w:val="both"/>
        <w:rPr>
          <w:rFonts w:ascii="Times New Roman" w:hAnsi="Times New Roman" w:cs="Times New Roman"/>
          <w:sz w:val="24"/>
          <w:szCs w:val="24"/>
          <w:lang w:val="lt-LT"/>
        </w:rPr>
      </w:pPr>
      <w:r w:rsidRPr="00132B61">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132B61">
        <w:rPr>
          <w:rFonts w:ascii="Times New Roman" w:hAnsi="Times New Roman" w:cs="Times New Roman"/>
          <w:sz w:val="24"/>
          <w:szCs w:val="24"/>
          <w:lang w:val="lt-LT"/>
        </w:rPr>
        <w:t xml:space="preserve">e bei </w:t>
      </w:r>
      <w:r w:rsidRPr="00132B61">
        <w:rPr>
          <w:rFonts w:ascii="Times New Roman" w:hAnsi="Times New Roman" w:cs="Times New Roman"/>
          <w:sz w:val="24"/>
          <w:szCs w:val="24"/>
          <w:lang w:val="lt-LT"/>
        </w:rPr>
        <w:t>techninį, technologinį arba kitokį senėjimą</w:t>
      </w:r>
      <w:r w:rsidR="00595BC5" w:rsidRPr="00132B61">
        <w:rPr>
          <w:rFonts w:ascii="Times New Roman" w:hAnsi="Times New Roman" w:cs="Times New Roman"/>
          <w:sz w:val="24"/>
          <w:szCs w:val="24"/>
          <w:lang w:val="lt-LT"/>
        </w:rPr>
        <w:t>. 202</w:t>
      </w:r>
      <w:r w:rsidR="007E7F89" w:rsidRPr="00132B61">
        <w:rPr>
          <w:rFonts w:ascii="Times New Roman" w:hAnsi="Times New Roman" w:cs="Times New Roman"/>
          <w:sz w:val="24"/>
          <w:szCs w:val="24"/>
          <w:lang w:val="lt-LT"/>
        </w:rPr>
        <w:t>5</w:t>
      </w:r>
      <w:r w:rsidR="00595BC5" w:rsidRPr="00132B61">
        <w:rPr>
          <w:rFonts w:ascii="Times New Roman" w:hAnsi="Times New Roman" w:cs="Times New Roman"/>
          <w:sz w:val="24"/>
          <w:szCs w:val="24"/>
          <w:lang w:val="lt-LT"/>
        </w:rPr>
        <w:t xml:space="preserve"> metais apskaitiniai įverčiai nesikeitė. </w:t>
      </w:r>
    </w:p>
    <w:p w14:paraId="49C68002" w14:textId="52D27698" w:rsidR="00595BC5" w:rsidRPr="00132B61" w:rsidRDefault="00595BC5" w:rsidP="002E1FA3">
      <w:pPr>
        <w:spacing w:after="0" w:line="240" w:lineRule="auto"/>
        <w:ind w:firstLine="992"/>
        <w:rPr>
          <w:rFonts w:ascii="Times New Roman" w:hAnsi="Times New Roman" w:cs="Times New Roman"/>
          <w:sz w:val="24"/>
          <w:szCs w:val="24"/>
          <w:lang w:val="lt-LT"/>
        </w:rPr>
      </w:pPr>
      <w:r w:rsidRPr="00132B61">
        <w:rPr>
          <w:rFonts w:ascii="Times New Roman" w:hAnsi="Times New Roman" w:cs="Times New Roman"/>
          <w:sz w:val="24"/>
          <w:szCs w:val="24"/>
          <w:lang w:val="lt-LT"/>
        </w:rPr>
        <w:t>P01.3 Apskaitos politikos ir esminių klaidų taisymo įtaka</w:t>
      </w:r>
      <w:r w:rsidR="009D0813" w:rsidRPr="00132B61">
        <w:rPr>
          <w:rFonts w:ascii="Times New Roman" w:hAnsi="Times New Roman" w:cs="Times New Roman"/>
          <w:sz w:val="24"/>
          <w:szCs w:val="24"/>
          <w:lang w:val="lt-LT"/>
        </w:rPr>
        <w:t xml:space="preserve"> 7-ojo VSAFAS prieduose.</w:t>
      </w:r>
    </w:p>
    <w:p w14:paraId="753D570E" w14:textId="3A248840" w:rsidR="00C73B47" w:rsidRPr="00132B61"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132B61" w:rsidRDefault="00C73B47" w:rsidP="00404D5A">
      <w:pPr>
        <w:pStyle w:val="Default"/>
        <w:ind w:firstLine="720"/>
        <w:jc w:val="both"/>
        <w:rPr>
          <w:b/>
          <w:bCs/>
          <w:i/>
          <w:iCs/>
          <w:color w:val="auto"/>
        </w:rPr>
      </w:pPr>
      <w:r w:rsidRPr="00132B61">
        <w:rPr>
          <w:b/>
          <w:bCs/>
          <w:i/>
          <w:iCs/>
          <w:color w:val="auto"/>
        </w:rPr>
        <w:t xml:space="preserve">P02 „Pagrindinės veiklos sąnaudos“ </w:t>
      </w:r>
    </w:p>
    <w:p w14:paraId="0C77D86E" w14:textId="77777777" w:rsidR="00CA54C0" w:rsidRPr="00132B61" w:rsidRDefault="00CA54C0" w:rsidP="00404D5A">
      <w:pPr>
        <w:pStyle w:val="Default"/>
        <w:ind w:firstLine="720"/>
        <w:jc w:val="both"/>
        <w:rPr>
          <w:color w:val="auto"/>
        </w:rPr>
      </w:pPr>
    </w:p>
    <w:p w14:paraId="6D7507D6" w14:textId="474CAD26" w:rsidR="00C73B47" w:rsidRPr="00132B61" w:rsidRDefault="005A210B" w:rsidP="002E1FA3">
      <w:pPr>
        <w:pStyle w:val="Default"/>
        <w:ind w:firstLine="992"/>
        <w:jc w:val="both"/>
        <w:rPr>
          <w:color w:val="auto"/>
        </w:rPr>
      </w:pPr>
      <w:r w:rsidRPr="00132B61">
        <w:rPr>
          <w:color w:val="auto"/>
        </w:rPr>
        <w:t>Įstaigos</w:t>
      </w:r>
      <w:r w:rsidR="00C73B47" w:rsidRPr="00132B61">
        <w:rPr>
          <w:color w:val="auto"/>
        </w:rPr>
        <w:t xml:space="preserve"> veiklos rezultatų ataskaitoje pagrindinės veiklos sąnaudos rodomos pagal jų pobūdį. Per ataskaitinį laikotarpį  savo veikloje patyrė ir apskaitė </w:t>
      </w:r>
      <w:r w:rsidR="007E7F89" w:rsidRPr="00132B61">
        <w:rPr>
          <w:color w:val="auto"/>
        </w:rPr>
        <w:t>1756314,23</w:t>
      </w:r>
      <w:r w:rsidR="00C73B47" w:rsidRPr="00132B61">
        <w:rPr>
          <w:color w:val="auto"/>
        </w:rPr>
        <w:t xml:space="preserve"> Eur pagrindinės veiklos sąnaudų arba </w:t>
      </w:r>
      <w:r w:rsidR="007E7F89" w:rsidRPr="00132B61">
        <w:rPr>
          <w:color w:val="auto"/>
        </w:rPr>
        <w:t>14,08</w:t>
      </w:r>
      <w:r w:rsidR="00C73B47" w:rsidRPr="00132B61">
        <w:rPr>
          <w:color w:val="auto"/>
        </w:rPr>
        <w:t xml:space="preserve"> proc. daugiau nei praėjusį laikotarpį. </w:t>
      </w:r>
    </w:p>
    <w:p w14:paraId="3DBA9454" w14:textId="206F6AED" w:rsidR="00C73B47" w:rsidRPr="00132B61" w:rsidRDefault="00C73B47" w:rsidP="002E1FA3">
      <w:pPr>
        <w:pStyle w:val="Default"/>
        <w:ind w:firstLine="992"/>
        <w:jc w:val="both"/>
        <w:rPr>
          <w:color w:val="auto"/>
        </w:rPr>
      </w:pPr>
      <w:r w:rsidRPr="00132B61">
        <w:rPr>
          <w:color w:val="auto"/>
        </w:rPr>
        <w:t xml:space="preserve">Didžiausią dalį pagrindinės veiklos sąnaudų sudaro darbo užmokesčio ir socialinio draudimo sąnaudos – </w:t>
      </w:r>
      <w:r w:rsidR="007E7F89" w:rsidRPr="00132B61">
        <w:rPr>
          <w:color w:val="auto"/>
        </w:rPr>
        <w:t>1478861,16</w:t>
      </w:r>
      <w:r w:rsidRPr="00132B61">
        <w:rPr>
          <w:color w:val="auto"/>
        </w:rPr>
        <w:t xml:space="preserve"> Eur arba </w:t>
      </w:r>
      <w:r w:rsidR="007E7F89" w:rsidRPr="00132B61">
        <w:rPr>
          <w:color w:val="auto"/>
        </w:rPr>
        <w:t>84,20</w:t>
      </w:r>
      <w:r w:rsidRPr="00132B61">
        <w:rPr>
          <w:color w:val="auto"/>
        </w:rPr>
        <w:t xml:space="preserve"> proc. visų pagrindinės veiklos sąnaudų. </w:t>
      </w:r>
    </w:p>
    <w:p w14:paraId="39D93076" w14:textId="14ED9F3B" w:rsidR="00C73B47" w:rsidRPr="00132B61" w:rsidRDefault="00C73B47" w:rsidP="002E1FA3">
      <w:pPr>
        <w:pStyle w:val="Default"/>
        <w:ind w:firstLine="992"/>
        <w:jc w:val="both"/>
        <w:rPr>
          <w:color w:val="auto"/>
        </w:rPr>
      </w:pPr>
      <w:r w:rsidRPr="00132B61">
        <w:rPr>
          <w:color w:val="auto"/>
        </w:rPr>
        <w:t>Palyginus ataskaitinio ir praėjusio ataskaitinio laikotarpių sąnaudas, sąnaudų augimas yra darbo užmokesčio ir socialinio draudimo</w:t>
      </w:r>
      <w:r w:rsidR="00B2034E" w:rsidRPr="00132B61">
        <w:rPr>
          <w:color w:val="auto"/>
        </w:rPr>
        <w:t xml:space="preserve"> (padidėjo </w:t>
      </w:r>
      <w:r w:rsidR="007E7F89" w:rsidRPr="00132B61">
        <w:rPr>
          <w:color w:val="auto"/>
        </w:rPr>
        <w:t>15,73</w:t>
      </w:r>
      <w:r w:rsidR="00B2034E" w:rsidRPr="00132B61">
        <w:rPr>
          <w:color w:val="auto"/>
        </w:rPr>
        <w:t xml:space="preserve"> proc.), nusidėvėjimo ir amortizacijos (padidėjo </w:t>
      </w:r>
      <w:r w:rsidR="007E7F89" w:rsidRPr="00132B61">
        <w:rPr>
          <w:color w:val="auto"/>
        </w:rPr>
        <w:t>73,35</w:t>
      </w:r>
      <w:r w:rsidR="00B2034E" w:rsidRPr="00132B61">
        <w:rPr>
          <w:color w:val="auto"/>
        </w:rPr>
        <w:t xml:space="preserve"> proc.),</w:t>
      </w:r>
      <w:r w:rsidR="003272EE" w:rsidRPr="00132B61">
        <w:rPr>
          <w:color w:val="auto"/>
        </w:rPr>
        <w:t xml:space="preserve"> kvalifikacijos kėlimo (padidėjo 9,39 proc.), </w:t>
      </w:r>
      <w:r w:rsidR="000555D1" w:rsidRPr="00132B61">
        <w:rPr>
          <w:color w:val="auto"/>
        </w:rPr>
        <w:t>sunaudotų ir parduotų atsargų savikainos</w:t>
      </w:r>
      <w:r w:rsidR="00B2034E" w:rsidRPr="00132B61">
        <w:rPr>
          <w:color w:val="auto"/>
        </w:rPr>
        <w:t xml:space="preserve"> (padidėjo </w:t>
      </w:r>
      <w:r w:rsidR="00E85B11" w:rsidRPr="00132B61">
        <w:rPr>
          <w:color w:val="auto"/>
        </w:rPr>
        <w:t>19,44</w:t>
      </w:r>
      <w:r w:rsidR="00B2034E" w:rsidRPr="00132B61">
        <w:rPr>
          <w:color w:val="auto"/>
        </w:rPr>
        <w:t xml:space="preserve"> proc.) ir</w:t>
      </w:r>
      <w:r w:rsidR="000555D1" w:rsidRPr="00132B61">
        <w:rPr>
          <w:color w:val="auto"/>
        </w:rPr>
        <w:t xml:space="preserve"> </w:t>
      </w:r>
      <w:r w:rsidR="00E85B11" w:rsidRPr="00132B61">
        <w:rPr>
          <w:color w:val="auto"/>
        </w:rPr>
        <w:t xml:space="preserve">kitų paslaugų (padidėjo </w:t>
      </w:r>
      <w:r w:rsidR="00132B61" w:rsidRPr="00132B61">
        <w:rPr>
          <w:color w:val="auto"/>
        </w:rPr>
        <w:t>16,08</w:t>
      </w:r>
      <w:r w:rsidR="00E85B11" w:rsidRPr="00132B61">
        <w:rPr>
          <w:color w:val="auto"/>
        </w:rPr>
        <w:t xml:space="preserve"> proc.) </w:t>
      </w:r>
      <w:r w:rsidR="00B2034E" w:rsidRPr="00132B61">
        <w:rPr>
          <w:color w:val="auto"/>
        </w:rPr>
        <w:t>sąnaudos</w:t>
      </w:r>
      <w:r w:rsidRPr="00132B61">
        <w:rPr>
          <w:color w:val="auto"/>
        </w:rPr>
        <w:t xml:space="preserve">, o sumažėjimas – </w:t>
      </w:r>
      <w:r w:rsidR="00570DB4" w:rsidRPr="00132B61">
        <w:rPr>
          <w:color w:val="auto"/>
        </w:rPr>
        <w:t>komunalinių paslaugų ir ryšių (sumažėjo 44,17 proc.),</w:t>
      </w:r>
      <w:r w:rsidR="003272EE" w:rsidRPr="00132B61">
        <w:rPr>
          <w:color w:val="auto"/>
        </w:rPr>
        <w:t xml:space="preserve"> komandiruočių (sumažėjo iki 0,00 Eur),</w:t>
      </w:r>
      <w:r w:rsidR="00570DB4" w:rsidRPr="00132B61">
        <w:rPr>
          <w:color w:val="auto"/>
        </w:rPr>
        <w:t xml:space="preserve"> </w:t>
      </w:r>
      <w:r w:rsidR="003272EE" w:rsidRPr="00132B61">
        <w:rPr>
          <w:color w:val="auto"/>
        </w:rPr>
        <w:t xml:space="preserve">transporto (sumažėjo 13,55 proc.), </w:t>
      </w:r>
      <w:r w:rsidR="00024489" w:rsidRPr="00132B61">
        <w:rPr>
          <w:color w:val="auto"/>
        </w:rPr>
        <w:t>paprastojo remonto ir eksploatavimo (sumažėjo 33,70 proc.)</w:t>
      </w:r>
      <w:r w:rsidR="00E85B11" w:rsidRPr="00132B61">
        <w:rPr>
          <w:color w:val="auto"/>
        </w:rPr>
        <w:t xml:space="preserve"> ir</w:t>
      </w:r>
      <w:r w:rsidR="00024489" w:rsidRPr="00132B61">
        <w:rPr>
          <w:color w:val="auto"/>
        </w:rPr>
        <w:t xml:space="preserve"> </w:t>
      </w:r>
      <w:r w:rsidR="00E85B11" w:rsidRPr="00132B61">
        <w:rPr>
          <w:color w:val="auto"/>
        </w:rPr>
        <w:t xml:space="preserve">socialinių išmokų (sumažėjo 8,62 proc.) </w:t>
      </w:r>
      <w:r w:rsidR="00DE3B40" w:rsidRPr="00132B61">
        <w:rPr>
          <w:color w:val="auto"/>
        </w:rPr>
        <w:t>sąnaudos</w:t>
      </w:r>
      <w:r w:rsidRPr="00132B61">
        <w:rPr>
          <w:color w:val="auto"/>
        </w:rPr>
        <w:t>.</w:t>
      </w:r>
      <w:r w:rsidR="00DE3B40" w:rsidRPr="00132B61">
        <w:rPr>
          <w:color w:val="auto"/>
        </w:rPr>
        <w:t xml:space="preserve"> Ataskaitiniame laikotarpyje atsirado </w:t>
      </w:r>
      <w:r w:rsidR="00E85B11" w:rsidRPr="00132B61">
        <w:rPr>
          <w:color w:val="auto"/>
        </w:rPr>
        <w:t>nuvertėjimo sąnaudų (598,61 Eur), nes buvo užregistruotas gautinų sumų už suteiktas paslaugas nuvertėjimas, nes už suteiktas paslaugas vėluojama atsiskaityti daugiau nei 365 dienas</w:t>
      </w:r>
      <w:r w:rsidR="00DE3B40" w:rsidRPr="00132B61">
        <w:rPr>
          <w:color w:val="auto"/>
        </w:rPr>
        <w:t>.</w:t>
      </w:r>
    </w:p>
    <w:p w14:paraId="06C4735E" w14:textId="0ADF0FB8" w:rsidR="00DE3B40" w:rsidRPr="00132B61" w:rsidRDefault="009110C4" w:rsidP="004A4BE2">
      <w:pPr>
        <w:pStyle w:val="Default"/>
        <w:ind w:firstLine="992"/>
        <w:jc w:val="both"/>
        <w:rPr>
          <w:color w:val="auto"/>
        </w:rPr>
      </w:pPr>
      <w:r w:rsidRPr="00132B61">
        <w:rPr>
          <w:color w:val="auto"/>
        </w:rPr>
        <w:t>Nusidėvėjimo ir amortizacijos sąnaudos reikšmingai padidėjo dėl reikšmingai padidėjusios pastato įsigijimo savikainos, kai iš turto grupės „Nebaigta statyba“ buvo perkelta 697886,31 Eur į turto grupę „Pastatai“.</w:t>
      </w:r>
      <w:r w:rsidR="00A871C7" w:rsidRPr="00132B61">
        <w:rPr>
          <w:color w:val="auto"/>
        </w:rPr>
        <w:t xml:space="preserve"> </w:t>
      </w:r>
      <w:r w:rsidRPr="00132B61">
        <w:rPr>
          <w:color w:val="auto"/>
        </w:rPr>
        <w:t>Komunalinių paslaugų ir ryšių sąnaudos reikšmingai sumažėjo, nes 2025 m. sąskaitos – faktūros už šildymą nebebuvo išrašomos Šiaulių lopšeliui – darželiui „Žiogelis“.</w:t>
      </w:r>
    </w:p>
    <w:p w14:paraId="310EBE9D" w14:textId="0070FE68" w:rsidR="00CA54C0" w:rsidRPr="00132B61" w:rsidRDefault="00C73B47" w:rsidP="002E1FA3">
      <w:pPr>
        <w:pStyle w:val="Default"/>
        <w:ind w:firstLine="992"/>
        <w:jc w:val="both"/>
        <w:rPr>
          <w:color w:val="auto"/>
        </w:rPr>
      </w:pPr>
      <w:r w:rsidRPr="00132B61">
        <w:rPr>
          <w:color w:val="auto"/>
        </w:rPr>
        <w:t xml:space="preserve">Ataskaitinio laikotarpio nusidėvėjimo ir amortizacijos sąnaudas sudaro </w:t>
      </w:r>
      <w:r w:rsidR="001A1A2D" w:rsidRPr="00132B61">
        <w:rPr>
          <w:color w:val="auto"/>
        </w:rPr>
        <w:t>40016,37</w:t>
      </w:r>
      <w:r w:rsidRPr="00132B61">
        <w:rPr>
          <w:color w:val="auto"/>
        </w:rPr>
        <w:t xml:space="preserve"> Eur. Iš jų apskaičiuotos nematerialiojo turto amortizacijos sąnaudos yra </w:t>
      </w:r>
      <w:r w:rsidR="001A1A2D" w:rsidRPr="00132B61">
        <w:rPr>
          <w:color w:val="auto"/>
        </w:rPr>
        <w:t>715,35</w:t>
      </w:r>
      <w:r w:rsidRPr="00132B61">
        <w:rPr>
          <w:color w:val="auto"/>
        </w:rPr>
        <w:t xml:space="preserve"> Eur, ilgalaikio materialiojo turto nusidėvėjimo sąnaudos yra </w:t>
      </w:r>
      <w:r w:rsidR="001A1A2D" w:rsidRPr="00132B61">
        <w:rPr>
          <w:color w:val="auto"/>
        </w:rPr>
        <w:t>39301,02</w:t>
      </w:r>
      <w:r w:rsidRPr="00132B61">
        <w:rPr>
          <w:color w:val="auto"/>
        </w:rPr>
        <w:t xml:space="preserve"> Eur. Per ataskaitinį laikotarpį komunalinių paslaugų ir ryšių sąnaudos </w:t>
      </w:r>
      <w:r w:rsidR="001A1A2D" w:rsidRPr="00132B61">
        <w:rPr>
          <w:color w:val="auto"/>
        </w:rPr>
        <w:t>sumažėjo</w:t>
      </w:r>
      <w:r w:rsidRPr="00132B61">
        <w:rPr>
          <w:color w:val="auto"/>
        </w:rPr>
        <w:t xml:space="preserve">. Apskaitoje užregistruota </w:t>
      </w:r>
      <w:r w:rsidR="001A1A2D" w:rsidRPr="00132B61">
        <w:rPr>
          <w:color w:val="auto"/>
        </w:rPr>
        <w:t>27407,75</w:t>
      </w:r>
      <w:r w:rsidRPr="00132B61">
        <w:rPr>
          <w:color w:val="auto"/>
        </w:rPr>
        <w:t xml:space="preserve"> Eur šių sąnaudų: iš jų: šildymo sąnaudos – </w:t>
      </w:r>
      <w:r w:rsidR="001A1A2D" w:rsidRPr="00132B61">
        <w:rPr>
          <w:color w:val="auto"/>
        </w:rPr>
        <w:t>0,00</w:t>
      </w:r>
      <w:r w:rsidRPr="00132B61">
        <w:rPr>
          <w:color w:val="auto"/>
        </w:rPr>
        <w:t xml:space="preserve"> Eur; elektros energijos sąnaudos – </w:t>
      </w:r>
      <w:r w:rsidR="001A1A2D" w:rsidRPr="00132B61">
        <w:rPr>
          <w:color w:val="auto"/>
        </w:rPr>
        <w:t>16518,05</w:t>
      </w:r>
      <w:r w:rsidRPr="00132B61">
        <w:rPr>
          <w:color w:val="auto"/>
        </w:rPr>
        <w:t xml:space="preserve"> Eur; vandentiekio ir kanalizacijos sąnaudos – </w:t>
      </w:r>
      <w:r w:rsidR="001A1A2D" w:rsidRPr="00132B61">
        <w:rPr>
          <w:color w:val="auto"/>
        </w:rPr>
        <w:t>9543,82</w:t>
      </w:r>
      <w:r w:rsidRPr="00132B61">
        <w:rPr>
          <w:color w:val="auto"/>
        </w:rPr>
        <w:t xml:space="preserve"> Eur; ryšių paslaugų sąnaudos – </w:t>
      </w:r>
      <w:r w:rsidR="001A1A2D" w:rsidRPr="00132B61">
        <w:rPr>
          <w:color w:val="auto"/>
        </w:rPr>
        <w:t>456,27</w:t>
      </w:r>
      <w:r w:rsidRPr="00132B61">
        <w:rPr>
          <w:color w:val="auto"/>
        </w:rPr>
        <w:t xml:space="preserve"> Eur ir kitų komunalinių paslaugų – </w:t>
      </w:r>
      <w:r w:rsidR="001A1A2D" w:rsidRPr="00132B61">
        <w:rPr>
          <w:color w:val="auto"/>
        </w:rPr>
        <w:t>889,61</w:t>
      </w:r>
      <w:r w:rsidRPr="00132B61">
        <w:rPr>
          <w:color w:val="auto"/>
        </w:rPr>
        <w:t xml:space="preserve"> Eur. </w:t>
      </w:r>
    </w:p>
    <w:p w14:paraId="26ECEACE" w14:textId="4307D4DB" w:rsidR="00C73B47" w:rsidRPr="00132B61" w:rsidRDefault="005A210B" w:rsidP="002E1FA3">
      <w:pPr>
        <w:pStyle w:val="Default"/>
        <w:ind w:firstLine="992"/>
        <w:jc w:val="both"/>
        <w:rPr>
          <w:color w:val="auto"/>
        </w:rPr>
      </w:pPr>
      <w:r w:rsidRPr="00132B61">
        <w:rPr>
          <w:color w:val="auto"/>
        </w:rPr>
        <w:t>Įstaigos</w:t>
      </w:r>
      <w:r w:rsidR="00C73B47" w:rsidRPr="00132B61">
        <w:rPr>
          <w:color w:val="auto"/>
        </w:rPr>
        <w:t xml:space="preserve"> per ataskaitinį laikotarpį patirtos sąnaudos, gautos bei pripažintos pajamos</w:t>
      </w:r>
      <w:r w:rsidR="001B5FBD" w:rsidRPr="00132B61">
        <w:rPr>
          <w:color w:val="auto"/>
        </w:rPr>
        <w:t>,</w:t>
      </w:r>
      <w:r w:rsidR="00C73B47" w:rsidRPr="00132B61">
        <w:rPr>
          <w:color w:val="auto"/>
        </w:rPr>
        <w:t xml:space="preserve"> jų paskirstymas, išmokų detalizavimas rodomas 3-iojo VSAFAS „Veiklos rezultatų ataskaita“ 2 priede, 5-ojo VSAFAS „Pinigų srautų ataskaita“ 2 priede ir 25-ojo VSAFAS „Segmentai“ priede. </w:t>
      </w:r>
    </w:p>
    <w:p w14:paraId="4E4169D1" w14:textId="77777777" w:rsidR="00CA54C0" w:rsidRPr="00132B61" w:rsidRDefault="00CA54C0" w:rsidP="00CA54C0">
      <w:pPr>
        <w:pStyle w:val="Default"/>
        <w:ind w:firstLine="720"/>
        <w:jc w:val="both"/>
        <w:rPr>
          <w:color w:val="auto"/>
        </w:rPr>
      </w:pPr>
    </w:p>
    <w:p w14:paraId="69F8AA1D" w14:textId="615DCDDF" w:rsidR="00C73B47" w:rsidRPr="00132B61" w:rsidRDefault="00C73B47" w:rsidP="00CA54C0">
      <w:pPr>
        <w:pStyle w:val="Default"/>
        <w:ind w:firstLine="720"/>
        <w:jc w:val="both"/>
        <w:rPr>
          <w:b/>
          <w:bCs/>
          <w:i/>
          <w:iCs/>
          <w:color w:val="auto"/>
        </w:rPr>
      </w:pPr>
      <w:r w:rsidRPr="00132B61">
        <w:rPr>
          <w:b/>
          <w:bCs/>
          <w:i/>
          <w:iCs/>
          <w:color w:val="auto"/>
        </w:rPr>
        <w:t>P03 „Nematerialusis turtas“</w:t>
      </w:r>
    </w:p>
    <w:p w14:paraId="74A60A99" w14:textId="77777777" w:rsidR="00CA54C0" w:rsidRPr="00132B61" w:rsidRDefault="00CA54C0" w:rsidP="00CA54C0">
      <w:pPr>
        <w:pStyle w:val="Default"/>
        <w:ind w:firstLine="720"/>
        <w:jc w:val="both"/>
        <w:rPr>
          <w:color w:val="auto"/>
        </w:rPr>
      </w:pPr>
    </w:p>
    <w:p w14:paraId="67F74E86" w14:textId="7A225FEE" w:rsidR="00525AD9" w:rsidRPr="00132B61" w:rsidRDefault="005A210B" w:rsidP="002E1FA3">
      <w:pPr>
        <w:pStyle w:val="Default"/>
        <w:ind w:firstLine="992"/>
        <w:jc w:val="both"/>
        <w:rPr>
          <w:color w:val="auto"/>
        </w:rPr>
      </w:pPr>
      <w:r w:rsidRPr="00132B61">
        <w:rPr>
          <w:color w:val="auto"/>
        </w:rPr>
        <w:t>Įstaigos</w:t>
      </w:r>
      <w:r w:rsidR="00C73B47" w:rsidRPr="00132B61">
        <w:rPr>
          <w:color w:val="auto"/>
        </w:rPr>
        <w:t xml:space="preserve"> nematerialiojo turto likutinė vertė atskaitinio laikotarpio pabaigoje sudaro </w:t>
      </w:r>
      <w:r w:rsidR="00725C8D" w:rsidRPr="00132B61">
        <w:rPr>
          <w:color w:val="auto"/>
        </w:rPr>
        <w:t>2010,03</w:t>
      </w:r>
      <w:r w:rsidR="006E7D2A" w:rsidRPr="00132B61">
        <w:rPr>
          <w:color w:val="auto"/>
        </w:rPr>
        <w:t xml:space="preserve"> </w:t>
      </w:r>
      <w:r w:rsidR="00C73B47" w:rsidRPr="00132B61">
        <w:rPr>
          <w:color w:val="auto"/>
        </w:rPr>
        <w:t xml:space="preserve">Eur. </w:t>
      </w:r>
    </w:p>
    <w:p w14:paraId="30845F59" w14:textId="7332A31D" w:rsidR="005E79D1" w:rsidRPr="00132B61" w:rsidRDefault="00C73B47" w:rsidP="002E1FA3">
      <w:pPr>
        <w:pStyle w:val="Default"/>
        <w:ind w:firstLine="992"/>
        <w:jc w:val="both"/>
        <w:rPr>
          <w:color w:val="auto"/>
        </w:rPr>
      </w:pPr>
      <w:r w:rsidRPr="00132B61">
        <w:rPr>
          <w:color w:val="auto"/>
        </w:rPr>
        <w:t>Per 202</w:t>
      </w:r>
      <w:r w:rsidR="00725C8D" w:rsidRPr="00132B61">
        <w:rPr>
          <w:color w:val="auto"/>
        </w:rPr>
        <w:t>5</w:t>
      </w:r>
      <w:r w:rsidRPr="00132B61">
        <w:rPr>
          <w:color w:val="auto"/>
        </w:rPr>
        <w:t xml:space="preserve"> m. buvo įsigyta ilgalaikio nematerial</w:t>
      </w:r>
      <w:r w:rsidR="00A83FD5" w:rsidRPr="00132B61">
        <w:rPr>
          <w:color w:val="auto"/>
        </w:rPr>
        <w:t>iojo</w:t>
      </w:r>
      <w:r w:rsidRPr="00132B61">
        <w:rPr>
          <w:color w:val="auto"/>
        </w:rPr>
        <w:t xml:space="preserve"> turto</w:t>
      </w:r>
      <w:r w:rsidR="00A83FD5" w:rsidRPr="00132B61">
        <w:rPr>
          <w:color w:val="auto"/>
        </w:rPr>
        <w:t>,</w:t>
      </w:r>
      <w:r w:rsidRPr="00132B61">
        <w:rPr>
          <w:color w:val="auto"/>
        </w:rPr>
        <w:t xml:space="preserve"> </w:t>
      </w:r>
      <w:r w:rsidR="005E79D1" w:rsidRPr="00132B61">
        <w:rPr>
          <w:color w:val="auto"/>
        </w:rPr>
        <w:t>sumoje 2680,00 Eur:</w:t>
      </w:r>
    </w:p>
    <w:p w14:paraId="42866478" w14:textId="45E52391" w:rsidR="00525AD9" w:rsidRPr="00132B61" w:rsidRDefault="00FD5881" w:rsidP="002E1FA3">
      <w:pPr>
        <w:pStyle w:val="Default"/>
        <w:ind w:firstLine="992"/>
        <w:jc w:val="both"/>
        <w:rPr>
          <w:color w:val="auto"/>
        </w:rPr>
      </w:pPr>
      <w:r w:rsidRPr="00132B61">
        <w:rPr>
          <w:color w:val="auto"/>
        </w:rPr>
        <w:t xml:space="preserve">turto </w:t>
      </w:r>
      <w:r w:rsidR="00C73B47" w:rsidRPr="00132B61">
        <w:rPr>
          <w:color w:val="auto"/>
        </w:rPr>
        <w:t>grupėje programinė įranga ir jos licencijos</w:t>
      </w:r>
      <w:r w:rsidR="006759AE" w:rsidRPr="00132B61">
        <w:rPr>
          <w:color w:val="auto"/>
        </w:rPr>
        <w:t>,</w:t>
      </w:r>
      <w:r w:rsidR="00C73B47" w:rsidRPr="00132B61">
        <w:rPr>
          <w:color w:val="auto"/>
        </w:rPr>
        <w:t xml:space="preserve"> </w:t>
      </w:r>
      <w:r w:rsidRPr="00132B61">
        <w:rPr>
          <w:color w:val="auto"/>
        </w:rPr>
        <w:t xml:space="preserve">įsigyta </w:t>
      </w:r>
      <w:r w:rsidR="00C5673F" w:rsidRPr="00132B61">
        <w:rPr>
          <w:color w:val="auto"/>
        </w:rPr>
        <w:t xml:space="preserve"> antivirusinė </w:t>
      </w:r>
      <w:r w:rsidR="006759AE" w:rsidRPr="00132B61">
        <w:rPr>
          <w:color w:val="auto"/>
        </w:rPr>
        <w:t xml:space="preserve">licencija, </w:t>
      </w:r>
      <w:r w:rsidR="00E80ECF" w:rsidRPr="00132B61">
        <w:rPr>
          <w:color w:val="auto"/>
        </w:rPr>
        <w:t xml:space="preserve">kurios įsigijimo savikaina </w:t>
      </w:r>
      <w:r w:rsidR="005E79D1" w:rsidRPr="00132B61">
        <w:rPr>
          <w:color w:val="auto"/>
        </w:rPr>
        <w:t>80</w:t>
      </w:r>
      <w:r w:rsidR="00BD13C9" w:rsidRPr="00132B61">
        <w:rPr>
          <w:color w:val="auto"/>
        </w:rPr>
        <w:t>,</w:t>
      </w:r>
      <w:r w:rsidR="005E79D1" w:rsidRPr="00132B61">
        <w:rPr>
          <w:color w:val="auto"/>
        </w:rPr>
        <w:t>00</w:t>
      </w:r>
      <w:r w:rsidR="006759AE" w:rsidRPr="00132B61">
        <w:rPr>
          <w:color w:val="auto"/>
        </w:rPr>
        <w:t xml:space="preserve"> Eur. </w:t>
      </w:r>
    </w:p>
    <w:p w14:paraId="73858F83" w14:textId="491D2673" w:rsidR="005E79D1" w:rsidRPr="00132B61" w:rsidRDefault="00FD5881" w:rsidP="002E1FA3">
      <w:pPr>
        <w:pStyle w:val="Default"/>
        <w:ind w:firstLine="992"/>
        <w:jc w:val="both"/>
        <w:rPr>
          <w:color w:val="auto"/>
        </w:rPr>
      </w:pPr>
      <w:r w:rsidRPr="00132B61">
        <w:rPr>
          <w:color w:val="auto"/>
        </w:rPr>
        <w:t xml:space="preserve">turto </w:t>
      </w:r>
      <w:r w:rsidR="005E79D1" w:rsidRPr="00132B61">
        <w:rPr>
          <w:color w:val="auto"/>
        </w:rPr>
        <w:t xml:space="preserve">grupėje </w:t>
      </w:r>
      <w:r w:rsidRPr="00132B61">
        <w:rPr>
          <w:color w:val="auto"/>
        </w:rPr>
        <w:t>kitas nematerialusis turtas,</w:t>
      </w:r>
      <w:r w:rsidR="00F20789" w:rsidRPr="00132B61">
        <w:rPr>
          <w:color w:val="auto"/>
        </w:rPr>
        <w:t xml:space="preserve"> </w:t>
      </w:r>
      <w:r w:rsidR="00891119" w:rsidRPr="00132B61">
        <w:rPr>
          <w:color w:val="auto"/>
        </w:rPr>
        <w:t xml:space="preserve">įsigyta </w:t>
      </w:r>
      <w:r w:rsidRPr="00132B61">
        <w:rPr>
          <w:color w:val="auto"/>
        </w:rPr>
        <w:t xml:space="preserve">interneto svetainė, kurios įsigijimo savikaina 2600,00  Eur.   </w:t>
      </w:r>
    </w:p>
    <w:p w14:paraId="5BAC555D" w14:textId="2C94D126" w:rsidR="00F20789" w:rsidRPr="00132B61" w:rsidRDefault="00F20789" w:rsidP="002E1FA3">
      <w:pPr>
        <w:pStyle w:val="Default"/>
        <w:ind w:firstLine="992"/>
        <w:jc w:val="both"/>
        <w:rPr>
          <w:color w:val="auto"/>
        </w:rPr>
      </w:pPr>
      <w:r w:rsidRPr="00132B61">
        <w:rPr>
          <w:color w:val="auto"/>
        </w:rPr>
        <w:t xml:space="preserve">Nurašyto ilgalaikio nematerialiojo turto, sumoje 187,55 Eur, tai antivirusinės licencijos. </w:t>
      </w:r>
    </w:p>
    <w:p w14:paraId="5995CC2B" w14:textId="4138676A" w:rsidR="00C73B47" w:rsidRPr="00132B61" w:rsidRDefault="009C1D6F" w:rsidP="002E1FA3">
      <w:pPr>
        <w:pStyle w:val="Default"/>
        <w:ind w:firstLine="992"/>
        <w:jc w:val="both"/>
        <w:rPr>
          <w:color w:val="auto"/>
        </w:rPr>
      </w:pPr>
      <w:r w:rsidRPr="00132B61">
        <w:rPr>
          <w:color w:val="auto"/>
        </w:rPr>
        <w:lastRenderedPageBreak/>
        <w:t xml:space="preserve">Neatlygintinai gauto, parduoto, perduoto </w:t>
      </w:r>
      <w:r w:rsidR="00C73B47" w:rsidRPr="00132B61">
        <w:rPr>
          <w:color w:val="auto"/>
        </w:rPr>
        <w:t>nematerial</w:t>
      </w:r>
      <w:r w:rsidRPr="00132B61">
        <w:rPr>
          <w:color w:val="auto"/>
        </w:rPr>
        <w:t xml:space="preserve">iojo </w:t>
      </w:r>
      <w:r w:rsidR="00C73B47" w:rsidRPr="00132B61">
        <w:rPr>
          <w:color w:val="auto"/>
        </w:rPr>
        <w:t xml:space="preserve">turto </w:t>
      </w:r>
      <w:r w:rsidR="006759AE" w:rsidRPr="00132B61">
        <w:rPr>
          <w:color w:val="auto"/>
        </w:rPr>
        <w:t>per ataskaitin</w:t>
      </w:r>
      <w:r w:rsidR="00E80ECF" w:rsidRPr="00132B61">
        <w:rPr>
          <w:color w:val="auto"/>
        </w:rPr>
        <w:t>į laikotarpį</w:t>
      </w:r>
      <w:r w:rsidR="006759AE" w:rsidRPr="00132B61">
        <w:rPr>
          <w:color w:val="auto"/>
        </w:rPr>
        <w:t xml:space="preserve"> n</w:t>
      </w:r>
      <w:r w:rsidR="00BC48EC" w:rsidRPr="00132B61">
        <w:rPr>
          <w:color w:val="auto"/>
        </w:rPr>
        <w:t>ėra</w:t>
      </w:r>
      <w:r w:rsidR="006759AE" w:rsidRPr="00132B61">
        <w:rPr>
          <w:color w:val="auto"/>
        </w:rPr>
        <w:t>.</w:t>
      </w:r>
    </w:p>
    <w:p w14:paraId="2BE42F71" w14:textId="09658F59" w:rsidR="00F20789" w:rsidRPr="00132B61" w:rsidRDefault="00F20789" w:rsidP="002E1FA3">
      <w:pPr>
        <w:pStyle w:val="Default"/>
        <w:ind w:firstLine="992"/>
        <w:jc w:val="both"/>
        <w:rPr>
          <w:color w:val="auto"/>
        </w:rPr>
      </w:pPr>
    </w:p>
    <w:p w14:paraId="62C66463" w14:textId="77777777" w:rsidR="00C73B47" w:rsidRPr="00132B61" w:rsidRDefault="00C73B47" w:rsidP="002E1FA3">
      <w:pPr>
        <w:pStyle w:val="Default"/>
        <w:ind w:firstLine="992"/>
        <w:jc w:val="both"/>
        <w:rPr>
          <w:color w:val="auto"/>
        </w:rPr>
      </w:pPr>
      <w:r w:rsidRPr="00132B61">
        <w:rPr>
          <w:color w:val="auto"/>
        </w:rPr>
        <w:t xml:space="preserve">Nematerialiojo turto pasikeitimas per ataskaitinį laikotarpį pateiktas 13-ojo VSAFAS „Nematerialusis turtas“ 1 priede. </w:t>
      </w:r>
    </w:p>
    <w:p w14:paraId="30F23CD9" w14:textId="77777777" w:rsidR="00CA54C0" w:rsidRPr="00132B61" w:rsidRDefault="00CA54C0" w:rsidP="00404D5A">
      <w:pPr>
        <w:pStyle w:val="Default"/>
        <w:jc w:val="both"/>
        <w:rPr>
          <w:b/>
          <w:bCs/>
          <w:i/>
          <w:iCs/>
          <w:color w:val="auto"/>
        </w:rPr>
      </w:pPr>
    </w:p>
    <w:p w14:paraId="700610D7" w14:textId="4264F2F4" w:rsidR="00C73B47" w:rsidRPr="00132B61" w:rsidRDefault="00C73B47" w:rsidP="00CA54C0">
      <w:pPr>
        <w:pStyle w:val="Default"/>
        <w:ind w:firstLine="720"/>
        <w:jc w:val="both"/>
        <w:rPr>
          <w:b/>
          <w:bCs/>
          <w:i/>
          <w:iCs/>
          <w:color w:val="auto"/>
        </w:rPr>
      </w:pPr>
      <w:r w:rsidRPr="00132B61">
        <w:rPr>
          <w:b/>
          <w:bCs/>
          <w:i/>
          <w:iCs/>
          <w:color w:val="auto"/>
        </w:rPr>
        <w:t>P04 „Ilgalaikis materialusis turtas“</w:t>
      </w:r>
    </w:p>
    <w:p w14:paraId="07CD0E7D" w14:textId="77777777" w:rsidR="00CA54C0" w:rsidRPr="00132B61" w:rsidRDefault="00CA54C0" w:rsidP="00404D5A">
      <w:pPr>
        <w:pStyle w:val="Default"/>
        <w:jc w:val="both"/>
        <w:rPr>
          <w:color w:val="auto"/>
        </w:rPr>
      </w:pPr>
    </w:p>
    <w:p w14:paraId="639994AC" w14:textId="6D497386" w:rsidR="00D5009F" w:rsidRPr="00132B61" w:rsidRDefault="00C73B47" w:rsidP="002E1FA3">
      <w:pPr>
        <w:pStyle w:val="Default"/>
        <w:ind w:firstLine="992"/>
        <w:jc w:val="both"/>
        <w:rPr>
          <w:color w:val="auto"/>
        </w:rPr>
      </w:pPr>
      <w:r w:rsidRPr="00132B61">
        <w:rPr>
          <w:color w:val="auto"/>
        </w:rPr>
        <w:t>Ilgalaikio material</w:t>
      </w:r>
      <w:r w:rsidR="00704194" w:rsidRPr="00132B61">
        <w:rPr>
          <w:color w:val="auto"/>
        </w:rPr>
        <w:t>iojo</w:t>
      </w:r>
      <w:r w:rsidRPr="00132B61">
        <w:rPr>
          <w:color w:val="auto"/>
        </w:rPr>
        <w:t xml:space="preserve"> turto likutinė vertė ataskaitinio laikotarpio pabaigoje sudaro </w:t>
      </w:r>
      <w:r w:rsidR="00D5009F" w:rsidRPr="00132B61">
        <w:rPr>
          <w:color w:val="auto"/>
        </w:rPr>
        <w:t>2082292,75</w:t>
      </w:r>
      <w:r w:rsidR="00D7705C" w:rsidRPr="00132B61">
        <w:rPr>
          <w:color w:val="auto"/>
        </w:rPr>
        <w:t xml:space="preserve"> </w:t>
      </w:r>
      <w:r w:rsidRPr="00132B61">
        <w:rPr>
          <w:color w:val="auto"/>
        </w:rPr>
        <w:t>Eur. Didžiausią dalį ilgalaikio material</w:t>
      </w:r>
      <w:r w:rsidR="00704194" w:rsidRPr="00132B61">
        <w:rPr>
          <w:color w:val="auto"/>
        </w:rPr>
        <w:t>iojo</w:t>
      </w:r>
      <w:r w:rsidRPr="00132B61">
        <w:rPr>
          <w:color w:val="auto"/>
        </w:rPr>
        <w:t xml:space="preserve"> turto likutinės vertės ataskaitinio laikotarpio pabaigoje sudaro </w:t>
      </w:r>
      <w:r w:rsidR="0023077C" w:rsidRPr="00132B61">
        <w:rPr>
          <w:color w:val="auto"/>
        </w:rPr>
        <w:t>pastatai</w:t>
      </w:r>
      <w:r w:rsidRPr="00132B61">
        <w:rPr>
          <w:color w:val="auto"/>
        </w:rPr>
        <w:t xml:space="preserve">, tai yra </w:t>
      </w:r>
      <w:r w:rsidR="00D5009F" w:rsidRPr="00132B61">
        <w:rPr>
          <w:color w:val="auto"/>
        </w:rPr>
        <w:t>2036275,22</w:t>
      </w:r>
      <w:r w:rsidR="00704194" w:rsidRPr="00132B61">
        <w:rPr>
          <w:color w:val="auto"/>
        </w:rPr>
        <w:t xml:space="preserve"> </w:t>
      </w:r>
      <w:r w:rsidRPr="00132B61">
        <w:rPr>
          <w:color w:val="auto"/>
        </w:rPr>
        <w:t>Eur</w:t>
      </w:r>
      <w:r w:rsidR="00704194" w:rsidRPr="00132B61">
        <w:rPr>
          <w:color w:val="auto"/>
        </w:rPr>
        <w:t xml:space="preserve"> arba </w:t>
      </w:r>
      <w:r w:rsidR="00D5009F" w:rsidRPr="00132B61">
        <w:rPr>
          <w:color w:val="auto"/>
        </w:rPr>
        <w:t>97,79</w:t>
      </w:r>
      <w:r w:rsidR="00704194" w:rsidRPr="00132B61">
        <w:rPr>
          <w:color w:val="auto"/>
        </w:rPr>
        <w:t xml:space="preserve"> proc.</w:t>
      </w:r>
      <w:r w:rsidRPr="00132B61">
        <w:rPr>
          <w:color w:val="auto"/>
        </w:rPr>
        <w:t xml:space="preserve"> viso ilgalaikio materialiojo turto likutinės vertės.</w:t>
      </w:r>
    </w:p>
    <w:p w14:paraId="7715FCE5" w14:textId="21136DF9" w:rsidR="00A9054E" w:rsidRPr="00132B61" w:rsidRDefault="00433791" w:rsidP="003916EA">
      <w:pPr>
        <w:pStyle w:val="Default"/>
        <w:ind w:firstLine="992"/>
        <w:jc w:val="both"/>
        <w:rPr>
          <w:color w:val="auto"/>
        </w:rPr>
      </w:pPr>
      <w:r w:rsidRPr="00132B61">
        <w:rPr>
          <w:color w:val="auto"/>
        </w:rPr>
        <w:t xml:space="preserve">Per 2025 metus </w:t>
      </w:r>
      <w:r w:rsidR="000069EA" w:rsidRPr="00132B61">
        <w:rPr>
          <w:color w:val="auto"/>
        </w:rPr>
        <w:t xml:space="preserve">turto grupėje </w:t>
      </w:r>
      <w:r w:rsidR="00721193" w:rsidRPr="00132B61">
        <w:rPr>
          <w:color w:val="auto"/>
        </w:rPr>
        <w:t xml:space="preserve">nebaigta statyba </w:t>
      </w:r>
      <w:r w:rsidR="000002EA" w:rsidRPr="00132B61">
        <w:rPr>
          <w:color w:val="auto"/>
        </w:rPr>
        <w:t xml:space="preserve">neatlygintinai gauta </w:t>
      </w:r>
      <w:r w:rsidR="00145324" w:rsidRPr="00132B61">
        <w:rPr>
          <w:color w:val="auto"/>
        </w:rPr>
        <w:t>už</w:t>
      </w:r>
      <w:r w:rsidR="00721193" w:rsidRPr="00132B61">
        <w:rPr>
          <w:color w:val="auto"/>
        </w:rPr>
        <w:t xml:space="preserve"> </w:t>
      </w:r>
      <w:r w:rsidRPr="00132B61">
        <w:rPr>
          <w:color w:val="auto"/>
        </w:rPr>
        <w:t>697886,31</w:t>
      </w:r>
      <w:r w:rsidR="00721193" w:rsidRPr="00132B61">
        <w:rPr>
          <w:color w:val="auto"/>
        </w:rPr>
        <w:t xml:space="preserve"> Eur, </w:t>
      </w:r>
      <w:r w:rsidR="001C7889" w:rsidRPr="00132B61">
        <w:rPr>
          <w:color w:val="auto"/>
        </w:rPr>
        <w:t xml:space="preserve">tai </w:t>
      </w:r>
      <w:r w:rsidR="00BD5B84" w:rsidRPr="00132B61">
        <w:rPr>
          <w:color w:val="auto"/>
        </w:rPr>
        <w:t xml:space="preserve">pagal </w:t>
      </w:r>
      <w:r w:rsidR="006F2386" w:rsidRPr="00132B61">
        <w:rPr>
          <w:color w:val="auto"/>
        </w:rPr>
        <w:t xml:space="preserve">Šiaulių miesto savivaldybės </w:t>
      </w:r>
      <w:r w:rsidR="00721193" w:rsidRPr="00132B61">
        <w:rPr>
          <w:color w:val="auto"/>
        </w:rPr>
        <w:t>pažymą</w:t>
      </w:r>
      <w:r w:rsidR="009C5B9A" w:rsidRPr="00132B61">
        <w:rPr>
          <w:color w:val="auto"/>
        </w:rPr>
        <w:t>,</w:t>
      </w:r>
      <w:r w:rsidR="009B144D" w:rsidRPr="00132B61">
        <w:rPr>
          <w:color w:val="auto"/>
        </w:rPr>
        <w:t xml:space="preserve"> </w:t>
      </w:r>
      <w:r w:rsidRPr="00132B61">
        <w:rPr>
          <w:color w:val="auto"/>
        </w:rPr>
        <w:t>sporto</w:t>
      </w:r>
      <w:r w:rsidR="007C13B8" w:rsidRPr="00132B61">
        <w:rPr>
          <w:color w:val="auto"/>
        </w:rPr>
        <w:t xml:space="preserve"> paskirties pastat</w:t>
      </w:r>
      <w:r w:rsidRPr="00132B61">
        <w:rPr>
          <w:color w:val="auto"/>
        </w:rPr>
        <w:t>o</w:t>
      </w:r>
      <w:r w:rsidR="007C13B8" w:rsidRPr="00132B61">
        <w:rPr>
          <w:color w:val="auto"/>
        </w:rPr>
        <w:t xml:space="preserve"> </w:t>
      </w:r>
      <w:r w:rsidR="004B5B1A" w:rsidRPr="00132B61">
        <w:rPr>
          <w:color w:val="auto"/>
        </w:rPr>
        <w:t xml:space="preserve">kapitalinio </w:t>
      </w:r>
      <w:r w:rsidR="007C13B8" w:rsidRPr="00132B61">
        <w:rPr>
          <w:color w:val="auto"/>
        </w:rPr>
        <w:t>remonto darba</w:t>
      </w:r>
      <w:r w:rsidR="005D0A33" w:rsidRPr="00132B61">
        <w:rPr>
          <w:color w:val="auto"/>
        </w:rPr>
        <w:t>i</w:t>
      </w:r>
      <w:r w:rsidR="00EA39BF" w:rsidRPr="00132B61">
        <w:rPr>
          <w:color w:val="auto"/>
        </w:rPr>
        <w:t>, kurie pergrupuoti į pastatų turto grupę.</w:t>
      </w:r>
    </w:p>
    <w:p w14:paraId="577305D0" w14:textId="574A381C" w:rsidR="00F96991" w:rsidRPr="00132B61" w:rsidRDefault="00C47FD5" w:rsidP="002E1FA3">
      <w:pPr>
        <w:pStyle w:val="Default"/>
        <w:ind w:firstLine="992"/>
        <w:jc w:val="both"/>
        <w:rPr>
          <w:color w:val="auto"/>
        </w:rPr>
      </w:pPr>
      <w:r w:rsidRPr="00132B61">
        <w:rPr>
          <w:color w:val="auto"/>
        </w:rPr>
        <w:t>Pirkto, p</w:t>
      </w:r>
      <w:r w:rsidR="006F2386" w:rsidRPr="00132B61">
        <w:rPr>
          <w:color w:val="auto"/>
        </w:rPr>
        <w:t>arduoto, perduoto ir n</w:t>
      </w:r>
      <w:r w:rsidR="00C73B47" w:rsidRPr="00132B61">
        <w:rPr>
          <w:color w:val="auto"/>
        </w:rPr>
        <w:t>urašyt</w:t>
      </w:r>
      <w:r w:rsidR="002D3148" w:rsidRPr="00132B61">
        <w:rPr>
          <w:color w:val="auto"/>
        </w:rPr>
        <w:t>o</w:t>
      </w:r>
      <w:r w:rsidR="00C73B47" w:rsidRPr="00132B61">
        <w:rPr>
          <w:color w:val="auto"/>
        </w:rPr>
        <w:t xml:space="preserve"> </w:t>
      </w:r>
      <w:r w:rsidR="007D3295" w:rsidRPr="00132B61">
        <w:rPr>
          <w:color w:val="auto"/>
        </w:rPr>
        <w:t>ilgalaikio material</w:t>
      </w:r>
      <w:r w:rsidR="006F2386" w:rsidRPr="00132B61">
        <w:rPr>
          <w:color w:val="auto"/>
        </w:rPr>
        <w:t>iojo</w:t>
      </w:r>
      <w:r w:rsidR="007D3295" w:rsidRPr="00132B61">
        <w:rPr>
          <w:color w:val="auto"/>
        </w:rPr>
        <w:t xml:space="preserve"> </w:t>
      </w:r>
      <w:r w:rsidR="00C73B47" w:rsidRPr="00132B61">
        <w:rPr>
          <w:color w:val="auto"/>
        </w:rPr>
        <w:t xml:space="preserve">turto </w:t>
      </w:r>
      <w:r w:rsidR="002D3148" w:rsidRPr="00132B61">
        <w:rPr>
          <w:color w:val="auto"/>
        </w:rPr>
        <w:t>per 202</w:t>
      </w:r>
      <w:r w:rsidRPr="00132B61">
        <w:rPr>
          <w:color w:val="auto"/>
        </w:rPr>
        <w:t>5</w:t>
      </w:r>
      <w:r w:rsidR="002D3148" w:rsidRPr="00132B61">
        <w:rPr>
          <w:color w:val="auto"/>
        </w:rPr>
        <w:t xml:space="preserve"> metus nėra.</w:t>
      </w:r>
      <w:r w:rsidR="00C73B47" w:rsidRPr="00132B61">
        <w:rPr>
          <w:color w:val="auto"/>
        </w:rPr>
        <w:t xml:space="preserve"> </w:t>
      </w:r>
    </w:p>
    <w:p w14:paraId="604020B4" w14:textId="5690F151" w:rsidR="000D502D" w:rsidRPr="00132B61" w:rsidRDefault="000D502D" w:rsidP="000D502D">
      <w:pPr>
        <w:pStyle w:val="Default"/>
        <w:ind w:firstLine="992"/>
        <w:jc w:val="both"/>
        <w:rPr>
          <w:color w:val="auto"/>
        </w:rPr>
      </w:pPr>
      <w:r w:rsidRPr="00132B61">
        <w:rPr>
          <w:color w:val="auto"/>
        </w:rPr>
        <w:t xml:space="preserve">Vadovaujantis </w:t>
      </w:r>
      <w:r w:rsidRPr="00132B61">
        <w:rPr>
          <w:bCs/>
          <w:color w:val="auto"/>
          <w:shd w:val="clear" w:color="auto" w:fill="FFFFFF"/>
        </w:rPr>
        <w:t xml:space="preserve">Viešojo sektoriaus apskaitos ir finansinės atskaitomybės 12-ojo Standarto pakeitimais, per 2025 metus ilgalaikio </w:t>
      </w:r>
      <w:r w:rsidRPr="00132B61">
        <w:rPr>
          <w:color w:val="auto"/>
        </w:rPr>
        <w:t xml:space="preserve">materialiojo turto vienetai, neatitinkantys Standarte nustatytų ilgalaikio materialiojo turto pripažinimo kriterijų, buvo pergrupuoti/nurašyti į atsargas įsigijimo savikainos suma </w:t>
      </w:r>
      <w:r w:rsidR="001B6DEA" w:rsidRPr="00132B61">
        <w:rPr>
          <w:color w:val="auto"/>
        </w:rPr>
        <w:t>11600,87</w:t>
      </w:r>
      <w:r w:rsidRPr="00132B61">
        <w:rPr>
          <w:color w:val="auto"/>
        </w:rPr>
        <w:t xml:space="preserve"> Eur, sukauptas nusidėvėjimas </w:t>
      </w:r>
      <w:r w:rsidR="001B6DEA" w:rsidRPr="00132B61">
        <w:rPr>
          <w:color w:val="auto"/>
        </w:rPr>
        <w:t>5755,32</w:t>
      </w:r>
      <w:r w:rsidRPr="00132B61">
        <w:rPr>
          <w:color w:val="auto"/>
        </w:rPr>
        <w:t xml:space="preserve"> Eur. </w:t>
      </w:r>
    </w:p>
    <w:p w14:paraId="4F4297EC" w14:textId="63759D2C" w:rsidR="00C73B47" w:rsidRPr="00132B61" w:rsidRDefault="00790ED6" w:rsidP="002E1FA3">
      <w:pPr>
        <w:pStyle w:val="Default"/>
        <w:ind w:firstLine="992"/>
        <w:jc w:val="both"/>
        <w:rPr>
          <w:color w:val="auto"/>
        </w:rPr>
      </w:pPr>
      <w:r w:rsidRPr="00132B61">
        <w:rPr>
          <w:color w:val="auto"/>
        </w:rPr>
        <w:t>Įstaiga</w:t>
      </w:r>
      <w:r w:rsidR="00C73B47" w:rsidRPr="00132B61">
        <w:rPr>
          <w:color w:val="auto"/>
        </w:rPr>
        <w:t xml:space="preserve"> neturi sutarčių, pasirašytų dėl ilgalaikio materialaus turto įsigijimo ateityje, paskutin</w:t>
      </w:r>
      <w:r w:rsidRPr="00132B61">
        <w:rPr>
          <w:color w:val="auto"/>
        </w:rPr>
        <w:t>ę</w:t>
      </w:r>
      <w:r w:rsidR="00C73B47" w:rsidRPr="00132B61">
        <w:rPr>
          <w:color w:val="auto"/>
        </w:rPr>
        <w:t xml:space="preserve"> ataskaitinio laikotarpio dieną.</w:t>
      </w:r>
    </w:p>
    <w:p w14:paraId="321B9AD2" w14:textId="75C33270" w:rsidR="006F2386" w:rsidRPr="00132B61" w:rsidRDefault="006F2386" w:rsidP="002E1FA3">
      <w:pPr>
        <w:pStyle w:val="Default"/>
        <w:ind w:firstLine="992"/>
        <w:jc w:val="both"/>
        <w:rPr>
          <w:color w:val="auto"/>
        </w:rPr>
      </w:pPr>
      <w:r w:rsidRPr="00132B61">
        <w:rPr>
          <w:color w:val="auto"/>
        </w:rPr>
        <w:t>Informacija apie ilgalaikio materialiojo turto, vertinamo įsigijimo savikaina, balansinės vertės pasikeitimą per ataskaitinį laikotarpį pateikta 12-ojo VSAFAS „Ilgalaikis materialusis turtas“ 1 priede.</w:t>
      </w:r>
    </w:p>
    <w:p w14:paraId="35B624A3" w14:textId="647D7CFC" w:rsidR="00CA54C0" w:rsidRPr="00132B61" w:rsidRDefault="00CA54C0" w:rsidP="00404D5A">
      <w:pPr>
        <w:pStyle w:val="Default"/>
        <w:jc w:val="both"/>
        <w:rPr>
          <w:color w:val="auto"/>
        </w:rPr>
      </w:pPr>
    </w:p>
    <w:p w14:paraId="522F83C0" w14:textId="77777777" w:rsidR="00EB090F" w:rsidRPr="00132B61" w:rsidRDefault="00EB090F" w:rsidP="00EB090F">
      <w:pPr>
        <w:pStyle w:val="Default"/>
        <w:ind w:firstLine="720"/>
        <w:jc w:val="both"/>
        <w:rPr>
          <w:b/>
          <w:bCs/>
          <w:i/>
          <w:iCs/>
          <w:color w:val="auto"/>
        </w:rPr>
      </w:pPr>
      <w:r w:rsidRPr="00132B61">
        <w:rPr>
          <w:b/>
          <w:bCs/>
          <w:i/>
          <w:iCs/>
          <w:color w:val="auto"/>
        </w:rPr>
        <w:t>P05 „Finansinis turtas“</w:t>
      </w:r>
    </w:p>
    <w:p w14:paraId="03DE4F05" w14:textId="77777777" w:rsidR="00EB090F" w:rsidRPr="00132B61" w:rsidRDefault="00EB090F" w:rsidP="00EB090F">
      <w:pPr>
        <w:spacing w:after="0" w:line="240" w:lineRule="auto"/>
        <w:jc w:val="center"/>
        <w:rPr>
          <w:rFonts w:ascii="Times New Roman" w:eastAsia="Times New Roman" w:hAnsi="Times New Roman" w:cs="Times New Roman"/>
          <w:i/>
          <w:iCs/>
          <w:sz w:val="24"/>
          <w:szCs w:val="24"/>
          <w:lang w:val="lt-LT"/>
        </w:rPr>
      </w:pPr>
    </w:p>
    <w:p w14:paraId="55DD2259" w14:textId="77E7B8AF" w:rsidR="003035EF" w:rsidRPr="00132B61" w:rsidRDefault="00EB090F" w:rsidP="00EB090F">
      <w:pPr>
        <w:spacing w:after="0" w:line="240" w:lineRule="auto"/>
        <w:ind w:firstLine="992"/>
        <w:jc w:val="both"/>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Ataskaitinio laikotarpio pabaig</w:t>
      </w:r>
      <w:r w:rsidR="003035EF" w:rsidRPr="00132B61">
        <w:rPr>
          <w:rFonts w:ascii="Times New Roman" w:eastAsia="Times New Roman" w:hAnsi="Times New Roman" w:cs="Times New Roman"/>
          <w:sz w:val="24"/>
          <w:szCs w:val="24"/>
          <w:lang w:val="lt-LT"/>
        </w:rPr>
        <w:t>oje</w:t>
      </w:r>
      <w:r w:rsidRPr="00132B61">
        <w:rPr>
          <w:rFonts w:ascii="Times New Roman" w:eastAsia="Times New Roman" w:hAnsi="Times New Roman" w:cs="Times New Roman"/>
          <w:sz w:val="24"/>
          <w:szCs w:val="24"/>
          <w:lang w:val="lt-LT"/>
        </w:rPr>
        <w:t xml:space="preserve"> ilgalaikį finansinį turtą sudaro kitos ilgalaikės gautinos sumos (gautinos lėšos iš biudžeto ilgalaikiams atidėjiniams – pensinio amžiaus darbuotojų išeitinėms išmokoms apmokėti).</w:t>
      </w:r>
    </w:p>
    <w:p w14:paraId="028A265F" w14:textId="19B87E97" w:rsidR="00EB090F" w:rsidRPr="00132B61" w:rsidRDefault="00EB090F" w:rsidP="00EB090F">
      <w:pPr>
        <w:spacing w:after="0" w:line="240" w:lineRule="auto"/>
        <w:ind w:firstLine="992"/>
        <w:jc w:val="both"/>
        <w:rPr>
          <w:rFonts w:ascii="Times New Roman" w:eastAsia="Times New Roman" w:hAnsi="Times New Roman" w:cs="Times New Roman"/>
          <w:sz w:val="24"/>
          <w:szCs w:val="24"/>
        </w:rPr>
      </w:pPr>
      <w:r w:rsidRPr="00132B61">
        <w:rPr>
          <w:rFonts w:ascii="Times New Roman" w:eastAsia="Times New Roman" w:hAnsi="Times New Roman" w:cs="Times New Roman"/>
          <w:sz w:val="24"/>
          <w:szCs w:val="24"/>
          <w:lang w:val="lt-LT"/>
        </w:rPr>
        <w:t>Informacija apie finansinį turtą pateikta 6-ojo VSAFAS „Finansinių ataskaitų aiškinamasis raštas“ 5 priede ir 17-ojo VSAFAS „Finansinis turtas ir finansiniai įsipareigojimai“ 6 priede.</w:t>
      </w:r>
    </w:p>
    <w:p w14:paraId="08EEBCCB" w14:textId="3667DA97" w:rsidR="00EB090F" w:rsidRPr="00132B61" w:rsidRDefault="00EB090F" w:rsidP="00EB090F">
      <w:pPr>
        <w:spacing w:after="0" w:line="240" w:lineRule="auto"/>
        <w:rPr>
          <w:rFonts w:ascii="Times New Roman" w:eastAsia="Times New Roman" w:hAnsi="Times New Roman" w:cs="Times New Roman"/>
          <w:sz w:val="24"/>
          <w:szCs w:val="24"/>
          <w:lang w:val="lt-LT"/>
        </w:rPr>
      </w:pPr>
    </w:p>
    <w:p w14:paraId="49CD66A7" w14:textId="77777777" w:rsidR="00EB090F" w:rsidRPr="00132B61" w:rsidRDefault="00EB090F" w:rsidP="00EB090F">
      <w:pPr>
        <w:pStyle w:val="Default"/>
        <w:ind w:firstLine="720"/>
        <w:jc w:val="both"/>
        <w:rPr>
          <w:b/>
          <w:bCs/>
          <w:i/>
          <w:iCs/>
          <w:color w:val="auto"/>
        </w:rPr>
      </w:pPr>
      <w:r w:rsidRPr="00132B61">
        <w:rPr>
          <w:b/>
          <w:bCs/>
          <w:i/>
          <w:iCs/>
          <w:color w:val="auto"/>
        </w:rPr>
        <w:t>P07 „Biologinis turtas“</w:t>
      </w:r>
    </w:p>
    <w:p w14:paraId="67E7FA42" w14:textId="77777777" w:rsidR="00EB090F" w:rsidRPr="00132B61" w:rsidRDefault="00EB090F" w:rsidP="00EB090F">
      <w:pPr>
        <w:spacing w:after="0" w:line="240" w:lineRule="auto"/>
        <w:rPr>
          <w:rFonts w:ascii="Times New Roman" w:eastAsia="Times New Roman" w:hAnsi="Times New Roman" w:cs="Times New Roman"/>
          <w:sz w:val="24"/>
          <w:szCs w:val="24"/>
          <w:lang w:val="lt-LT"/>
        </w:rPr>
      </w:pPr>
    </w:p>
    <w:p w14:paraId="4978B295" w14:textId="77777777" w:rsidR="00EB090F" w:rsidRPr="00132B61" w:rsidRDefault="00EB090F" w:rsidP="00EB090F">
      <w:pPr>
        <w:spacing w:after="0" w:line="240" w:lineRule="auto"/>
        <w:ind w:firstLine="992"/>
        <w:jc w:val="both"/>
        <w:rPr>
          <w:rFonts w:ascii="Times New Roman" w:eastAsia="Times New Roman" w:hAnsi="Times New Roman" w:cs="Times New Roman"/>
          <w:sz w:val="24"/>
          <w:szCs w:val="24"/>
          <w:lang w:val="lt-LT"/>
        </w:rPr>
      </w:pPr>
      <w:r w:rsidRPr="00132B61">
        <w:rPr>
          <w:rFonts w:ascii="Times New Roman" w:eastAsia="Times New Roman" w:hAnsi="Times New Roman" w:cs="Times New Roman"/>
          <w:sz w:val="24"/>
          <w:szCs w:val="24"/>
          <w:lang w:val="lt-LT"/>
        </w:rPr>
        <w:t>Įstaiga biologinio turto neturi, todėl 16-ojo VSAFAS „Biologinis turtas“ priedai nepildomi.</w:t>
      </w:r>
    </w:p>
    <w:p w14:paraId="3D30C58F" w14:textId="77777777" w:rsidR="00192E5B" w:rsidRPr="00132B61" w:rsidRDefault="00192E5B" w:rsidP="00404D5A">
      <w:pPr>
        <w:pStyle w:val="Default"/>
        <w:jc w:val="both"/>
        <w:rPr>
          <w:color w:val="auto"/>
        </w:rPr>
      </w:pPr>
    </w:p>
    <w:p w14:paraId="2DEDE366" w14:textId="08C5BFA1" w:rsidR="00C73B47" w:rsidRPr="00132B61" w:rsidRDefault="00C73B47" w:rsidP="00CA54C0">
      <w:pPr>
        <w:pStyle w:val="Default"/>
        <w:ind w:firstLine="720"/>
        <w:jc w:val="both"/>
        <w:rPr>
          <w:b/>
          <w:bCs/>
          <w:i/>
          <w:iCs/>
          <w:color w:val="auto"/>
        </w:rPr>
      </w:pPr>
      <w:r w:rsidRPr="00132B61">
        <w:rPr>
          <w:b/>
          <w:bCs/>
          <w:i/>
          <w:iCs/>
          <w:color w:val="auto"/>
        </w:rPr>
        <w:t xml:space="preserve">P08 „Atsargos“ </w:t>
      </w:r>
    </w:p>
    <w:p w14:paraId="25554727" w14:textId="77777777" w:rsidR="00CA54C0" w:rsidRPr="00132B61" w:rsidRDefault="00CA54C0" w:rsidP="00404D5A">
      <w:pPr>
        <w:pStyle w:val="Default"/>
        <w:jc w:val="both"/>
        <w:rPr>
          <w:color w:val="auto"/>
        </w:rPr>
      </w:pPr>
    </w:p>
    <w:p w14:paraId="67B5852A" w14:textId="6E92471A" w:rsidR="005B450A" w:rsidRPr="00132B61" w:rsidRDefault="00C73B47" w:rsidP="003A3607">
      <w:pPr>
        <w:pStyle w:val="Default"/>
        <w:ind w:firstLine="992"/>
        <w:jc w:val="both"/>
        <w:rPr>
          <w:color w:val="auto"/>
        </w:rPr>
      </w:pPr>
      <w:r w:rsidRPr="00132B61">
        <w:rPr>
          <w:color w:val="auto"/>
        </w:rPr>
        <w:t>Ataskaitinio laikotarpio pabaig</w:t>
      </w:r>
      <w:r w:rsidR="00192E5B" w:rsidRPr="00132B61">
        <w:rPr>
          <w:color w:val="auto"/>
        </w:rPr>
        <w:t>oje</w:t>
      </w:r>
      <w:r w:rsidRPr="00132B61">
        <w:rPr>
          <w:color w:val="auto"/>
        </w:rPr>
        <w:t xml:space="preserve"> </w:t>
      </w:r>
      <w:r w:rsidR="00790ED6" w:rsidRPr="00132B61">
        <w:rPr>
          <w:color w:val="auto"/>
        </w:rPr>
        <w:t>įstaig</w:t>
      </w:r>
      <w:r w:rsidR="00192E5B" w:rsidRPr="00132B61">
        <w:rPr>
          <w:color w:val="auto"/>
        </w:rPr>
        <w:t>os</w:t>
      </w:r>
      <w:r w:rsidRPr="00132B61">
        <w:rPr>
          <w:color w:val="auto"/>
        </w:rPr>
        <w:t xml:space="preserve"> apskaitomų ir nepanaudotų atsargų likutis sudaro </w:t>
      </w:r>
      <w:r w:rsidR="00266251" w:rsidRPr="00132B61">
        <w:rPr>
          <w:color w:val="auto"/>
        </w:rPr>
        <w:t>550,32</w:t>
      </w:r>
      <w:r w:rsidRPr="00132B61">
        <w:rPr>
          <w:color w:val="auto"/>
        </w:rPr>
        <w:t xml:space="preserve"> Eur</w:t>
      </w:r>
      <w:r w:rsidR="00192E5B" w:rsidRPr="00132B61">
        <w:rPr>
          <w:color w:val="auto"/>
        </w:rPr>
        <w:t xml:space="preserve"> </w:t>
      </w:r>
      <w:r w:rsidR="003235F7" w:rsidRPr="00132B61">
        <w:rPr>
          <w:color w:val="auto"/>
        </w:rPr>
        <w:t>(</w:t>
      </w:r>
      <w:r w:rsidR="00192E5B" w:rsidRPr="00132B61">
        <w:rPr>
          <w:color w:val="auto"/>
        </w:rPr>
        <w:t>maisto produktai)</w:t>
      </w:r>
      <w:r w:rsidRPr="00132B61">
        <w:rPr>
          <w:color w:val="auto"/>
        </w:rPr>
        <w:t xml:space="preserve">. </w:t>
      </w:r>
      <w:r w:rsidR="00266251" w:rsidRPr="00132B61">
        <w:rPr>
          <w:color w:val="auto"/>
        </w:rPr>
        <w:t>4-oje eilutėje „Pergrupavimai (+/-)“ pateikta suma 5845,55 Eur – tai ilgalaikio materialiojo turto, pergrupuoto į atsargas, likutinė vertė.</w:t>
      </w:r>
    </w:p>
    <w:p w14:paraId="2D3C6A1A" w14:textId="3DE8AFEF" w:rsidR="00C73B47" w:rsidRPr="00132B61" w:rsidRDefault="00C73B47" w:rsidP="002E1FA3">
      <w:pPr>
        <w:pStyle w:val="Default"/>
        <w:ind w:firstLine="992"/>
        <w:jc w:val="both"/>
        <w:rPr>
          <w:color w:val="auto"/>
        </w:rPr>
      </w:pPr>
      <w:r w:rsidRPr="00132B61">
        <w:rPr>
          <w:color w:val="auto"/>
        </w:rPr>
        <w:t xml:space="preserve">Informacija apie atsargas pateikta 8-ojo VSAFAS „Atsargos“ 1 priede. </w:t>
      </w:r>
    </w:p>
    <w:p w14:paraId="08E41DDF" w14:textId="77777777" w:rsidR="00CA54C0" w:rsidRPr="00132B61" w:rsidRDefault="00CA54C0" w:rsidP="00CA54C0">
      <w:pPr>
        <w:pStyle w:val="Default"/>
        <w:ind w:firstLine="720"/>
        <w:jc w:val="both"/>
        <w:rPr>
          <w:color w:val="auto"/>
        </w:rPr>
      </w:pPr>
    </w:p>
    <w:p w14:paraId="01BF2018" w14:textId="14E1E7F9" w:rsidR="00C73B47" w:rsidRPr="00132B61" w:rsidRDefault="00C73B47" w:rsidP="00CA54C0">
      <w:pPr>
        <w:pStyle w:val="Default"/>
        <w:ind w:firstLine="720"/>
        <w:jc w:val="both"/>
        <w:rPr>
          <w:b/>
          <w:bCs/>
          <w:i/>
          <w:iCs/>
          <w:color w:val="auto"/>
        </w:rPr>
      </w:pPr>
      <w:r w:rsidRPr="00132B61">
        <w:rPr>
          <w:b/>
          <w:bCs/>
          <w:i/>
          <w:iCs/>
          <w:color w:val="auto"/>
        </w:rPr>
        <w:t xml:space="preserve">P09 „Išankstiniai mokėjimai“ </w:t>
      </w:r>
    </w:p>
    <w:p w14:paraId="398CEEA2" w14:textId="77777777" w:rsidR="00CA54C0" w:rsidRPr="00132B61" w:rsidRDefault="00CA54C0" w:rsidP="00404D5A">
      <w:pPr>
        <w:pStyle w:val="Default"/>
        <w:jc w:val="both"/>
        <w:rPr>
          <w:color w:val="auto"/>
        </w:rPr>
      </w:pPr>
    </w:p>
    <w:p w14:paraId="1C3EF87C" w14:textId="25AF5347" w:rsidR="00C73B47" w:rsidRPr="00132B61" w:rsidRDefault="00C73B47" w:rsidP="002E1FA3">
      <w:pPr>
        <w:pStyle w:val="Default"/>
        <w:ind w:firstLine="992"/>
        <w:jc w:val="both"/>
        <w:rPr>
          <w:color w:val="auto"/>
        </w:rPr>
      </w:pPr>
      <w:r w:rsidRPr="00132B61">
        <w:rPr>
          <w:color w:val="auto"/>
        </w:rPr>
        <w:t xml:space="preserve">Sumokėtų per ataskaitinį laikotarpį išankstinių mokėjimų suma pagal </w:t>
      </w:r>
      <w:r w:rsidR="00790ED6" w:rsidRPr="00132B61">
        <w:rPr>
          <w:color w:val="auto"/>
        </w:rPr>
        <w:t>įstaigos</w:t>
      </w:r>
      <w:r w:rsidRPr="00132B61">
        <w:rPr>
          <w:color w:val="auto"/>
        </w:rPr>
        <w:t xml:space="preserve"> apskaitomą programą sudaro </w:t>
      </w:r>
      <w:r w:rsidR="00266251" w:rsidRPr="00132B61">
        <w:rPr>
          <w:color w:val="auto"/>
        </w:rPr>
        <w:t>238,54</w:t>
      </w:r>
      <w:r w:rsidR="00790ED6" w:rsidRPr="00132B61">
        <w:rPr>
          <w:color w:val="auto"/>
        </w:rPr>
        <w:t xml:space="preserve"> </w:t>
      </w:r>
      <w:r w:rsidRPr="00132B61">
        <w:rPr>
          <w:color w:val="auto"/>
        </w:rPr>
        <w:t xml:space="preserve">Eur, tai yra.: </w:t>
      </w:r>
    </w:p>
    <w:p w14:paraId="36CF76A1" w14:textId="5F7183AC" w:rsidR="00C73B47" w:rsidRPr="00132B61" w:rsidRDefault="00C73B47" w:rsidP="002E1FA3">
      <w:pPr>
        <w:pStyle w:val="Default"/>
        <w:ind w:firstLine="992"/>
        <w:jc w:val="both"/>
        <w:rPr>
          <w:color w:val="auto"/>
        </w:rPr>
      </w:pPr>
      <w:r w:rsidRPr="00132B61">
        <w:rPr>
          <w:color w:val="auto"/>
        </w:rPr>
        <w:t xml:space="preserve">- </w:t>
      </w:r>
      <w:r w:rsidR="00852AE4" w:rsidRPr="00132B61">
        <w:rPr>
          <w:color w:val="auto"/>
        </w:rPr>
        <w:t xml:space="preserve">0,00 </w:t>
      </w:r>
      <w:r w:rsidRPr="00132B61">
        <w:rPr>
          <w:color w:val="auto"/>
        </w:rPr>
        <w:t xml:space="preserve">Eur paslaugų teikimo sutartyse ar kituose įsipareigojimų dokumentuose numatytos ir pervestos išankstinių mokėjimų sumos; </w:t>
      </w:r>
    </w:p>
    <w:p w14:paraId="5006D734" w14:textId="7D0110C0" w:rsidR="00C73B47" w:rsidRPr="00132B61" w:rsidRDefault="00C73B47" w:rsidP="002E1FA3">
      <w:pPr>
        <w:pStyle w:val="Default"/>
        <w:ind w:firstLine="992"/>
        <w:jc w:val="both"/>
        <w:rPr>
          <w:color w:val="auto"/>
        </w:rPr>
      </w:pPr>
      <w:r w:rsidRPr="00132B61">
        <w:rPr>
          <w:color w:val="auto"/>
        </w:rPr>
        <w:t xml:space="preserve">- </w:t>
      </w:r>
      <w:r w:rsidR="00266251" w:rsidRPr="00132B61">
        <w:rPr>
          <w:color w:val="auto"/>
        </w:rPr>
        <w:t>238,54</w:t>
      </w:r>
      <w:r w:rsidRPr="00132B61">
        <w:rPr>
          <w:color w:val="auto"/>
        </w:rPr>
        <w:t xml:space="preserve"> Eur </w:t>
      </w:r>
      <w:r w:rsidR="000C63FE" w:rsidRPr="00132B61">
        <w:rPr>
          <w:color w:val="auto"/>
        </w:rPr>
        <w:t xml:space="preserve">kitos </w:t>
      </w:r>
      <w:r w:rsidRPr="00132B61">
        <w:rPr>
          <w:color w:val="auto"/>
        </w:rPr>
        <w:t xml:space="preserve">ateinančių laikotarpių sąnaudos; </w:t>
      </w:r>
    </w:p>
    <w:p w14:paraId="4D763677" w14:textId="77777777" w:rsidR="00C73B47" w:rsidRPr="00132B61" w:rsidRDefault="00C73B47" w:rsidP="002E1FA3">
      <w:pPr>
        <w:pStyle w:val="Default"/>
        <w:ind w:firstLine="992"/>
        <w:jc w:val="both"/>
        <w:rPr>
          <w:color w:val="auto"/>
        </w:rPr>
      </w:pPr>
      <w:r w:rsidRPr="00132B61">
        <w:rPr>
          <w:color w:val="auto"/>
        </w:rPr>
        <w:lastRenderedPageBreak/>
        <w:t xml:space="preserve">Informacija apie išankstinius mokėjimus pateikta 6-ojo VSAFAS „Finansinių ataskaitų aiškinamasis raštas“ 6 priede. </w:t>
      </w:r>
    </w:p>
    <w:p w14:paraId="5C07EA92" w14:textId="77777777" w:rsidR="00CA54C0" w:rsidRPr="00132B61" w:rsidRDefault="00CA54C0" w:rsidP="00404D5A">
      <w:pPr>
        <w:pStyle w:val="Default"/>
        <w:jc w:val="both"/>
        <w:rPr>
          <w:b/>
          <w:bCs/>
          <w:i/>
          <w:iCs/>
          <w:color w:val="auto"/>
        </w:rPr>
      </w:pPr>
    </w:p>
    <w:p w14:paraId="20FCCC53" w14:textId="77777777" w:rsidR="00CA54C0" w:rsidRPr="00132B61" w:rsidRDefault="00C73B47" w:rsidP="00CA54C0">
      <w:pPr>
        <w:pStyle w:val="Default"/>
        <w:ind w:firstLine="720"/>
        <w:jc w:val="both"/>
        <w:rPr>
          <w:b/>
          <w:bCs/>
          <w:i/>
          <w:iCs/>
          <w:color w:val="auto"/>
        </w:rPr>
      </w:pPr>
      <w:r w:rsidRPr="00132B61">
        <w:rPr>
          <w:b/>
          <w:bCs/>
          <w:i/>
          <w:iCs/>
          <w:color w:val="auto"/>
        </w:rPr>
        <w:t xml:space="preserve">P10 „Per vienerius metus gautinos sumos“ </w:t>
      </w:r>
    </w:p>
    <w:p w14:paraId="0C9BCAB6" w14:textId="77777777" w:rsidR="00CA54C0" w:rsidRPr="00132B61" w:rsidRDefault="00CA54C0" w:rsidP="00CA54C0">
      <w:pPr>
        <w:pStyle w:val="Default"/>
        <w:ind w:firstLine="720"/>
        <w:jc w:val="both"/>
        <w:rPr>
          <w:b/>
          <w:bCs/>
          <w:i/>
          <w:iCs/>
          <w:color w:val="auto"/>
        </w:rPr>
      </w:pPr>
    </w:p>
    <w:p w14:paraId="29AF2622" w14:textId="10D6B503" w:rsidR="00C73B47" w:rsidRPr="00132B61" w:rsidRDefault="00C73B47" w:rsidP="002E1FA3">
      <w:pPr>
        <w:pStyle w:val="Default"/>
        <w:ind w:firstLine="992"/>
        <w:jc w:val="both"/>
        <w:rPr>
          <w:color w:val="auto"/>
        </w:rPr>
      </w:pPr>
      <w:r w:rsidRPr="00132B61">
        <w:rPr>
          <w:color w:val="auto"/>
        </w:rPr>
        <w:t xml:space="preserve">Per vienerius metus gautinų sumų vertė ataskaitinio laikotarpio pabaigoje sudaro </w:t>
      </w:r>
      <w:r w:rsidR="00611E47" w:rsidRPr="00132B61">
        <w:rPr>
          <w:color w:val="auto"/>
        </w:rPr>
        <w:t>110234,61</w:t>
      </w:r>
      <w:r w:rsidRPr="00132B61">
        <w:rPr>
          <w:color w:val="auto"/>
        </w:rPr>
        <w:t xml:space="preserve"> Eur.</w:t>
      </w:r>
    </w:p>
    <w:p w14:paraId="4150E310" w14:textId="77777777" w:rsidR="00790ED6" w:rsidRPr="00132B61" w:rsidRDefault="00790ED6" w:rsidP="00CA54C0">
      <w:pPr>
        <w:pStyle w:val="Default"/>
        <w:jc w:val="both"/>
        <w:rPr>
          <w:color w:val="auto"/>
        </w:rPr>
      </w:pPr>
    </w:p>
    <w:p w14:paraId="0C92F6A0" w14:textId="69FA510D" w:rsidR="00CA54C0" w:rsidRPr="00132B61" w:rsidRDefault="00CA54C0" w:rsidP="00905BE9">
      <w:pPr>
        <w:pStyle w:val="Default"/>
        <w:jc w:val="right"/>
        <w:rPr>
          <w:color w:val="auto"/>
        </w:rPr>
      </w:pPr>
      <w:r w:rsidRPr="00132B61">
        <w:rPr>
          <w:color w:val="auto"/>
        </w:rPr>
        <w:t xml:space="preserve">3 lentelė </w:t>
      </w:r>
    </w:p>
    <w:p w14:paraId="63D52F30" w14:textId="77777777" w:rsidR="00CA54C0" w:rsidRPr="00132B61"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E6552B" w:rsidRPr="00132B61" w14:paraId="6C759D63" w14:textId="77777777" w:rsidTr="00C25542">
        <w:trPr>
          <w:trHeight w:val="789"/>
          <w:jc w:val="center"/>
        </w:trPr>
        <w:tc>
          <w:tcPr>
            <w:tcW w:w="704" w:type="dxa"/>
            <w:vAlign w:val="center"/>
          </w:tcPr>
          <w:p w14:paraId="29CA8467" w14:textId="77777777" w:rsidR="00105F53" w:rsidRPr="00132B61" w:rsidRDefault="00105F53" w:rsidP="00C25542">
            <w:pPr>
              <w:pStyle w:val="Default"/>
              <w:jc w:val="center"/>
              <w:rPr>
                <w:b/>
                <w:color w:val="auto"/>
              </w:rPr>
            </w:pPr>
            <w:r w:rsidRPr="00132B61">
              <w:rPr>
                <w:b/>
                <w:color w:val="auto"/>
              </w:rPr>
              <w:t>Eil.</w:t>
            </w:r>
          </w:p>
          <w:p w14:paraId="59461F82" w14:textId="77777777" w:rsidR="00105F53" w:rsidRPr="00132B61" w:rsidRDefault="00105F53" w:rsidP="00C25542">
            <w:pPr>
              <w:pStyle w:val="Default"/>
              <w:jc w:val="center"/>
              <w:rPr>
                <w:b/>
                <w:color w:val="auto"/>
              </w:rPr>
            </w:pPr>
            <w:r w:rsidRPr="00132B61">
              <w:rPr>
                <w:b/>
                <w:color w:val="auto"/>
              </w:rPr>
              <w:t>Nr.</w:t>
            </w:r>
          </w:p>
        </w:tc>
        <w:tc>
          <w:tcPr>
            <w:tcW w:w="5528" w:type="dxa"/>
            <w:vAlign w:val="center"/>
          </w:tcPr>
          <w:p w14:paraId="7233B1FD" w14:textId="75B525C5" w:rsidR="00105F53" w:rsidRPr="00132B61" w:rsidRDefault="00AE6D43" w:rsidP="00C25542">
            <w:pPr>
              <w:pStyle w:val="Default"/>
              <w:jc w:val="center"/>
              <w:rPr>
                <w:b/>
                <w:color w:val="auto"/>
              </w:rPr>
            </w:pPr>
            <w:r w:rsidRPr="00132B61">
              <w:rPr>
                <w:b/>
                <w:color w:val="auto"/>
              </w:rPr>
              <w:t>Per vienerius metus gautinos sumos</w:t>
            </w:r>
          </w:p>
        </w:tc>
        <w:tc>
          <w:tcPr>
            <w:tcW w:w="2657" w:type="dxa"/>
            <w:vAlign w:val="center"/>
          </w:tcPr>
          <w:p w14:paraId="4440291A" w14:textId="77777777" w:rsidR="00105F53" w:rsidRPr="00132B61" w:rsidRDefault="00105F53" w:rsidP="00C25542">
            <w:pPr>
              <w:pStyle w:val="Default"/>
              <w:jc w:val="center"/>
              <w:rPr>
                <w:b/>
                <w:color w:val="auto"/>
              </w:rPr>
            </w:pPr>
            <w:r w:rsidRPr="00132B61">
              <w:rPr>
                <w:b/>
                <w:color w:val="auto"/>
              </w:rPr>
              <w:t>Paskutinė ataskaitinio laikotarpio diena (Eur)</w:t>
            </w:r>
          </w:p>
        </w:tc>
      </w:tr>
      <w:tr w:rsidR="00E6552B" w:rsidRPr="00132B61" w14:paraId="01DB1B01" w14:textId="77777777" w:rsidTr="00C25542">
        <w:trPr>
          <w:trHeight w:val="316"/>
          <w:jc w:val="center"/>
        </w:trPr>
        <w:tc>
          <w:tcPr>
            <w:tcW w:w="704" w:type="dxa"/>
          </w:tcPr>
          <w:p w14:paraId="7723E216" w14:textId="77777777" w:rsidR="00105F53" w:rsidRPr="00132B61" w:rsidRDefault="00105F53" w:rsidP="00C25542">
            <w:pPr>
              <w:pStyle w:val="Default"/>
              <w:jc w:val="center"/>
              <w:rPr>
                <w:color w:val="auto"/>
              </w:rPr>
            </w:pPr>
            <w:r w:rsidRPr="00132B61">
              <w:rPr>
                <w:color w:val="auto"/>
              </w:rPr>
              <w:t>1.</w:t>
            </w:r>
          </w:p>
        </w:tc>
        <w:tc>
          <w:tcPr>
            <w:tcW w:w="5528" w:type="dxa"/>
          </w:tcPr>
          <w:p w14:paraId="36A56166" w14:textId="77777777" w:rsidR="00105F53" w:rsidRPr="00132B61" w:rsidRDefault="00105F53" w:rsidP="00C25542">
            <w:pPr>
              <w:pStyle w:val="Default"/>
              <w:jc w:val="both"/>
              <w:rPr>
                <w:color w:val="auto"/>
              </w:rPr>
            </w:pPr>
            <w:r w:rsidRPr="00132B61">
              <w:rPr>
                <w:color w:val="auto"/>
              </w:rPr>
              <w:t>Gautinos finansavimo sumos</w:t>
            </w:r>
          </w:p>
        </w:tc>
        <w:tc>
          <w:tcPr>
            <w:tcW w:w="2657" w:type="dxa"/>
          </w:tcPr>
          <w:p w14:paraId="01966631" w14:textId="07BB7C6F" w:rsidR="00105F53" w:rsidRPr="00132B61" w:rsidRDefault="00611E47" w:rsidP="00C25542">
            <w:pPr>
              <w:pStyle w:val="Default"/>
              <w:jc w:val="center"/>
              <w:rPr>
                <w:color w:val="auto"/>
              </w:rPr>
            </w:pPr>
            <w:r w:rsidRPr="00132B61">
              <w:rPr>
                <w:color w:val="auto"/>
              </w:rPr>
              <w:t>0,00</w:t>
            </w:r>
          </w:p>
        </w:tc>
      </w:tr>
      <w:tr w:rsidR="00E6552B" w:rsidRPr="00132B61" w14:paraId="73FA5200" w14:textId="77777777" w:rsidTr="00C25542">
        <w:trPr>
          <w:trHeight w:val="316"/>
          <w:jc w:val="center"/>
        </w:trPr>
        <w:tc>
          <w:tcPr>
            <w:tcW w:w="704" w:type="dxa"/>
          </w:tcPr>
          <w:p w14:paraId="4DA7A77E" w14:textId="77777777" w:rsidR="00105F53" w:rsidRPr="00132B61" w:rsidRDefault="00105F53" w:rsidP="00C25542">
            <w:pPr>
              <w:pStyle w:val="Default"/>
              <w:jc w:val="center"/>
              <w:rPr>
                <w:color w:val="auto"/>
              </w:rPr>
            </w:pPr>
            <w:r w:rsidRPr="00132B61">
              <w:rPr>
                <w:color w:val="auto"/>
              </w:rPr>
              <w:t>2.</w:t>
            </w:r>
          </w:p>
        </w:tc>
        <w:tc>
          <w:tcPr>
            <w:tcW w:w="5528" w:type="dxa"/>
          </w:tcPr>
          <w:p w14:paraId="33D15F9B" w14:textId="77777777" w:rsidR="00105F53" w:rsidRPr="00132B61" w:rsidRDefault="00105F53" w:rsidP="00C25542">
            <w:pPr>
              <w:pStyle w:val="Default"/>
              <w:jc w:val="both"/>
              <w:rPr>
                <w:color w:val="auto"/>
              </w:rPr>
            </w:pPr>
            <w:r w:rsidRPr="00132B61">
              <w:rPr>
                <w:color w:val="auto"/>
              </w:rPr>
              <w:t>Gautinos sumos už suteiktas paslaugas</w:t>
            </w:r>
          </w:p>
        </w:tc>
        <w:tc>
          <w:tcPr>
            <w:tcW w:w="2657" w:type="dxa"/>
          </w:tcPr>
          <w:p w14:paraId="024D8BD6" w14:textId="0F4F4A57" w:rsidR="00105F53" w:rsidRPr="00132B61" w:rsidRDefault="00611E47" w:rsidP="00C25542">
            <w:pPr>
              <w:pStyle w:val="Default"/>
              <w:jc w:val="center"/>
              <w:rPr>
                <w:color w:val="auto"/>
              </w:rPr>
            </w:pPr>
            <w:r w:rsidRPr="00132B61">
              <w:rPr>
                <w:color w:val="auto"/>
              </w:rPr>
              <w:t>14 079,33</w:t>
            </w:r>
          </w:p>
        </w:tc>
      </w:tr>
      <w:tr w:rsidR="00E6552B" w:rsidRPr="00132B61" w14:paraId="546ABAA3" w14:textId="77777777" w:rsidTr="00C25542">
        <w:trPr>
          <w:trHeight w:val="109"/>
          <w:jc w:val="center"/>
        </w:trPr>
        <w:tc>
          <w:tcPr>
            <w:tcW w:w="704" w:type="dxa"/>
          </w:tcPr>
          <w:p w14:paraId="6528D238" w14:textId="77777777" w:rsidR="00105F53" w:rsidRPr="00132B61" w:rsidRDefault="00105F53" w:rsidP="00C25542">
            <w:pPr>
              <w:pStyle w:val="Default"/>
              <w:jc w:val="center"/>
              <w:rPr>
                <w:color w:val="auto"/>
              </w:rPr>
            </w:pPr>
            <w:r w:rsidRPr="00132B61">
              <w:rPr>
                <w:color w:val="auto"/>
              </w:rPr>
              <w:t>3.</w:t>
            </w:r>
          </w:p>
        </w:tc>
        <w:tc>
          <w:tcPr>
            <w:tcW w:w="5528" w:type="dxa"/>
          </w:tcPr>
          <w:p w14:paraId="6A15A7CD" w14:textId="77777777" w:rsidR="00105F53" w:rsidRPr="00132B61" w:rsidRDefault="00105F53" w:rsidP="00C25542">
            <w:pPr>
              <w:pStyle w:val="Default"/>
              <w:jc w:val="both"/>
              <w:rPr>
                <w:color w:val="auto"/>
              </w:rPr>
            </w:pPr>
            <w:r w:rsidRPr="00132B61">
              <w:rPr>
                <w:color w:val="auto"/>
              </w:rPr>
              <w:t xml:space="preserve">Sukauptos gautinos sumos </w:t>
            </w:r>
          </w:p>
        </w:tc>
        <w:tc>
          <w:tcPr>
            <w:tcW w:w="2657" w:type="dxa"/>
          </w:tcPr>
          <w:p w14:paraId="5BD34E2B" w14:textId="482C29BA" w:rsidR="00105F53" w:rsidRPr="00132B61" w:rsidRDefault="00611E47" w:rsidP="00C25542">
            <w:pPr>
              <w:pStyle w:val="Default"/>
              <w:jc w:val="center"/>
              <w:rPr>
                <w:color w:val="auto"/>
              </w:rPr>
            </w:pPr>
            <w:r w:rsidRPr="00132B61">
              <w:rPr>
                <w:color w:val="auto"/>
              </w:rPr>
              <w:t>96 134,53</w:t>
            </w:r>
          </w:p>
        </w:tc>
      </w:tr>
      <w:tr w:rsidR="00E6552B" w:rsidRPr="00132B61" w14:paraId="1F334605" w14:textId="77777777" w:rsidTr="00C25542">
        <w:trPr>
          <w:trHeight w:val="109"/>
          <w:jc w:val="center"/>
        </w:trPr>
        <w:tc>
          <w:tcPr>
            <w:tcW w:w="704" w:type="dxa"/>
          </w:tcPr>
          <w:p w14:paraId="1D86D217" w14:textId="77777777" w:rsidR="00105F53" w:rsidRPr="00132B61" w:rsidRDefault="00105F53" w:rsidP="00C25542">
            <w:pPr>
              <w:pStyle w:val="Default"/>
              <w:jc w:val="center"/>
              <w:rPr>
                <w:color w:val="auto"/>
              </w:rPr>
            </w:pPr>
            <w:r w:rsidRPr="00132B61">
              <w:rPr>
                <w:color w:val="auto"/>
              </w:rPr>
              <w:t>4.</w:t>
            </w:r>
          </w:p>
        </w:tc>
        <w:tc>
          <w:tcPr>
            <w:tcW w:w="5528" w:type="dxa"/>
          </w:tcPr>
          <w:p w14:paraId="58366BC9" w14:textId="77777777" w:rsidR="00105F53" w:rsidRPr="00132B61" w:rsidRDefault="00105F53" w:rsidP="00C25542">
            <w:pPr>
              <w:pStyle w:val="Default"/>
              <w:jc w:val="both"/>
              <w:rPr>
                <w:color w:val="auto"/>
              </w:rPr>
            </w:pPr>
            <w:r w:rsidRPr="00132B61">
              <w:rPr>
                <w:color w:val="auto"/>
              </w:rPr>
              <w:t xml:space="preserve">Kitos gautinos sumos </w:t>
            </w:r>
          </w:p>
        </w:tc>
        <w:tc>
          <w:tcPr>
            <w:tcW w:w="2657" w:type="dxa"/>
          </w:tcPr>
          <w:p w14:paraId="3AD1D709" w14:textId="23B0A518" w:rsidR="00105F53" w:rsidRPr="00132B61" w:rsidRDefault="00611E47" w:rsidP="00C25542">
            <w:pPr>
              <w:pStyle w:val="Default"/>
              <w:jc w:val="center"/>
              <w:rPr>
                <w:color w:val="auto"/>
              </w:rPr>
            </w:pPr>
            <w:r w:rsidRPr="00132B61">
              <w:rPr>
                <w:color w:val="auto"/>
              </w:rPr>
              <w:t>20,75</w:t>
            </w:r>
          </w:p>
        </w:tc>
      </w:tr>
      <w:tr w:rsidR="00E6552B" w:rsidRPr="00132B61" w14:paraId="5415CC3F" w14:textId="77777777" w:rsidTr="00C25542">
        <w:trPr>
          <w:trHeight w:val="107"/>
          <w:jc w:val="center"/>
        </w:trPr>
        <w:tc>
          <w:tcPr>
            <w:tcW w:w="6232" w:type="dxa"/>
            <w:gridSpan w:val="2"/>
          </w:tcPr>
          <w:p w14:paraId="0D11E7D0" w14:textId="77777777" w:rsidR="00105F53" w:rsidRPr="00132B61" w:rsidRDefault="00105F53" w:rsidP="00C25542">
            <w:pPr>
              <w:pStyle w:val="Default"/>
              <w:jc w:val="right"/>
              <w:rPr>
                <w:color w:val="auto"/>
              </w:rPr>
            </w:pPr>
            <w:r w:rsidRPr="00132B61">
              <w:rPr>
                <w:b/>
                <w:bCs/>
                <w:color w:val="auto"/>
              </w:rPr>
              <w:t>Iš viso:</w:t>
            </w:r>
          </w:p>
        </w:tc>
        <w:tc>
          <w:tcPr>
            <w:tcW w:w="2657" w:type="dxa"/>
          </w:tcPr>
          <w:p w14:paraId="02F6E0AC" w14:textId="35788DE6" w:rsidR="00105F53" w:rsidRPr="00132B61" w:rsidRDefault="00611E47" w:rsidP="00C25542">
            <w:pPr>
              <w:pStyle w:val="Default"/>
              <w:jc w:val="center"/>
              <w:rPr>
                <w:b/>
                <w:bCs/>
                <w:color w:val="auto"/>
              </w:rPr>
            </w:pPr>
            <w:r w:rsidRPr="00132B61">
              <w:rPr>
                <w:b/>
                <w:bCs/>
                <w:color w:val="auto"/>
              </w:rPr>
              <w:t>110 234,61</w:t>
            </w:r>
          </w:p>
        </w:tc>
      </w:tr>
    </w:tbl>
    <w:p w14:paraId="0827E305" w14:textId="0A8E271F" w:rsidR="00595BC5" w:rsidRPr="00132B61" w:rsidRDefault="00595BC5" w:rsidP="00404D5A">
      <w:pPr>
        <w:spacing w:after="0" w:line="240" w:lineRule="auto"/>
        <w:ind w:left="4535"/>
        <w:jc w:val="both"/>
        <w:rPr>
          <w:rFonts w:ascii="Times New Roman" w:eastAsia="Times New Roman" w:hAnsi="Times New Roman" w:cs="Times New Roman"/>
          <w:sz w:val="24"/>
          <w:szCs w:val="24"/>
          <w:lang w:val="lt-LT"/>
        </w:rPr>
      </w:pPr>
    </w:p>
    <w:p w14:paraId="793FED29" w14:textId="77777777" w:rsidR="00AE6D43" w:rsidRPr="00132B61" w:rsidRDefault="00AE6D43" w:rsidP="00AE6D43">
      <w:pPr>
        <w:pStyle w:val="Default"/>
        <w:ind w:firstLine="992"/>
        <w:jc w:val="both"/>
        <w:rPr>
          <w:color w:val="auto"/>
        </w:rPr>
      </w:pPr>
      <w:r w:rsidRPr="00132B61">
        <w:rPr>
          <w:color w:val="auto"/>
        </w:rPr>
        <w:t>Sukauptas gautinas sumas sudaro:</w:t>
      </w:r>
    </w:p>
    <w:p w14:paraId="247A3A34" w14:textId="5AB1BA96" w:rsidR="00AE6D43" w:rsidRPr="00132B61" w:rsidRDefault="00AE6D43" w:rsidP="00AE6D43">
      <w:pPr>
        <w:pStyle w:val="Default"/>
        <w:ind w:firstLine="992"/>
        <w:jc w:val="both"/>
        <w:rPr>
          <w:color w:val="auto"/>
        </w:rPr>
      </w:pPr>
      <w:r w:rsidRPr="00132B61">
        <w:rPr>
          <w:color w:val="auto"/>
        </w:rPr>
        <w:t xml:space="preserve">- sukauptos finansavimo pajamos (įsiskolinimams tiekėjams </w:t>
      </w:r>
      <w:r w:rsidR="00CA2A29" w:rsidRPr="00132B61">
        <w:rPr>
          <w:color w:val="auto"/>
        </w:rPr>
        <w:t>204,15</w:t>
      </w:r>
      <w:r w:rsidRPr="00132B61">
        <w:rPr>
          <w:color w:val="auto"/>
        </w:rPr>
        <w:t xml:space="preserve"> Eur</w:t>
      </w:r>
      <w:r w:rsidR="00CA2A29" w:rsidRPr="00132B61">
        <w:rPr>
          <w:color w:val="auto"/>
        </w:rPr>
        <w:t xml:space="preserve"> </w:t>
      </w:r>
      <w:r w:rsidRPr="00132B61">
        <w:rPr>
          <w:color w:val="auto"/>
        </w:rPr>
        <w:t xml:space="preserve">ir atostogų rezervui </w:t>
      </w:r>
      <w:r w:rsidR="00CA2A29" w:rsidRPr="00132B61">
        <w:rPr>
          <w:color w:val="auto"/>
        </w:rPr>
        <w:t>88787,42</w:t>
      </w:r>
      <w:r w:rsidRPr="00132B61">
        <w:rPr>
          <w:color w:val="auto"/>
        </w:rPr>
        <w:t xml:space="preserve"> Eur padengti iš finansavimo sumų);</w:t>
      </w:r>
    </w:p>
    <w:p w14:paraId="0C784ECC" w14:textId="4DD09B4B" w:rsidR="00AE6D43" w:rsidRPr="00132B61" w:rsidRDefault="00AE6D43" w:rsidP="00AE6D43">
      <w:pPr>
        <w:pStyle w:val="Default"/>
        <w:ind w:firstLine="992"/>
        <w:jc w:val="both"/>
        <w:rPr>
          <w:color w:val="auto"/>
        </w:rPr>
      </w:pPr>
      <w:r w:rsidRPr="00132B61">
        <w:rPr>
          <w:color w:val="auto"/>
        </w:rPr>
        <w:t xml:space="preserve">- kitos sukauptos gautinos sumos (sukauptos gautinos iš savivaldybės iždo sumos už pervestas pajamų įmokas </w:t>
      </w:r>
      <w:r w:rsidR="00CA2A29" w:rsidRPr="00132B61">
        <w:rPr>
          <w:color w:val="auto"/>
        </w:rPr>
        <w:t>7142,96</w:t>
      </w:r>
      <w:r w:rsidRPr="00132B61">
        <w:rPr>
          <w:color w:val="auto"/>
        </w:rPr>
        <w:t xml:space="preserve"> Eur).</w:t>
      </w:r>
    </w:p>
    <w:p w14:paraId="269FB40A" w14:textId="77777777" w:rsidR="00AE6D43" w:rsidRPr="00132B61" w:rsidRDefault="0080474C" w:rsidP="00487525">
      <w:pPr>
        <w:pStyle w:val="Default"/>
        <w:ind w:firstLine="992"/>
        <w:jc w:val="both"/>
        <w:rPr>
          <w:color w:val="auto"/>
        </w:rPr>
      </w:pPr>
      <w:r w:rsidRPr="00132B61">
        <w:rPr>
          <w:color w:val="auto"/>
        </w:rPr>
        <w:t>Kitas g</w:t>
      </w:r>
      <w:r w:rsidR="008F5A8E" w:rsidRPr="00132B61">
        <w:rPr>
          <w:color w:val="auto"/>
        </w:rPr>
        <w:t>autina</w:t>
      </w:r>
      <w:r w:rsidRPr="00132B61">
        <w:rPr>
          <w:color w:val="auto"/>
        </w:rPr>
        <w:t>s</w:t>
      </w:r>
      <w:r w:rsidR="008F5A8E" w:rsidRPr="00132B61">
        <w:rPr>
          <w:color w:val="auto"/>
        </w:rPr>
        <w:t xml:space="preserve"> suma</w:t>
      </w:r>
      <w:r w:rsidRPr="00132B61">
        <w:rPr>
          <w:color w:val="auto"/>
        </w:rPr>
        <w:t>s</w:t>
      </w:r>
      <w:r w:rsidR="00AE6D43" w:rsidRPr="00132B61">
        <w:rPr>
          <w:color w:val="auto"/>
        </w:rPr>
        <w:t xml:space="preserve"> sudaro:</w:t>
      </w:r>
    </w:p>
    <w:p w14:paraId="6E8B0E2C" w14:textId="743FC676" w:rsidR="008F5A8E" w:rsidRPr="00132B61" w:rsidRDefault="00AE6D43" w:rsidP="00487525">
      <w:pPr>
        <w:pStyle w:val="Default"/>
        <w:ind w:firstLine="992"/>
        <w:jc w:val="both"/>
        <w:rPr>
          <w:color w:val="auto"/>
        </w:rPr>
      </w:pPr>
      <w:r w:rsidRPr="00132B61">
        <w:rPr>
          <w:color w:val="auto"/>
        </w:rPr>
        <w:t xml:space="preserve">- permoka </w:t>
      </w:r>
      <w:r w:rsidR="00CA2A29" w:rsidRPr="00132B61">
        <w:rPr>
          <w:color w:val="auto"/>
        </w:rPr>
        <w:t>VĮ Registrų centras</w:t>
      </w:r>
      <w:r w:rsidRPr="00132B61">
        <w:rPr>
          <w:color w:val="auto"/>
        </w:rPr>
        <w:t xml:space="preserve"> </w:t>
      </w:r>
      <w:r w:rsidR="00CA2A29" w:rsidRPr="00132B61">
        <w:rPr>
          <w:color w:val="auto"/>
        </w:rPr>
        <w:t>20,75</w:t>
      </w:r>
      <w:r w:rsidRPr="00132B61">
        <w:rPr>
          <w:color w:val="auto"/>
        </w:rPr>
        <w:t xml:space="preserve"> Eur</w:t>
      </w:r>
      <w:r w:rsidR="00577F2A" w:rsidRPr="00132B61">
        <w:rPr>
          <w:color w:val="auto"/>
        </w:rPr>
        <w:t>.</w:t>
      </w:r>
    </w:p>
    <w:p w14:paraId="5D7D65A6" w14:textId="1B88F8DF" w:rsidR="00936A0F" w:rsidRPr="00132B61" w:rsidRDefault="00936A0F" w:rsidP="00487525">
      <w:pPr>
        <w:pStyle w:val="Default"/>
        <w:ind w:firstLine="992"/>
        <w:jc w:val="both"/>
        <w:rPr>
          <w:color w:val="auto"/>
        </w:rPr>
      </w:pPr>
      <w:r w:rsidRPr="00132B61">
        <w:rPr>
          <w:color w:val="auto"/>
        </w:rPr>
        <w:t xml:space="preserve">Palyginus ataskaitinio laikotarpio duomenis su praėjusio ataskaitinio laikotarpio duomenimis, per vienerius metus gautinų sumų balansinė vertė padidėjo </w:t>
      </w:r>
      <w:r w:rsidR="00CA2A29" w:rsidRPr="00132B61">
        <w:rPr>
          <w:color w:val="auto"/>
        </w:rPr>
        <w:t>14843,82</w:t>
      </w:r>
      <w:r w:rsidRPr="00132B61">
        <w:rPr>
          <w:color w:val="auto"/>
        </w:rPr>
        <w:t xml:space="preserve"> Eur</w:t>
      </w:r>
      <w:r w:rsidR="00D101F7" w:rsidRPr="00132B61">
        <w:rPr>
          <w:color w:val="auto"/>
        </w:rPr>
        <w:t xml:space="preserve"> arba </w:t>
      </w:r>
      <w:r w:rsidR="00CA2A29" w:rsidRPr="00132B61">
        <w:rPr>
          <w:color w:val="auto"/>
        </w:rPr>
        <w:t>15,56</w:t>
      </w:r>
      <w:r w:rsidR="00D101F7" w:rsidRPr="00132B61">
        <w:rPr>
          <w:color w:val="auto"/>
        </w:rPr>
        <w:t xml:space="preserve"> proc.</w:t>
      </w:r>
      <w:r w:rsidR="0038512C" w:rsidRPr="00132B61">
        <w:rPr>
          <w:color w:val="auto"/>
        </w:rPr>
        <w:t xml:space="preserve"> daugiausia</w:t>
      </w:r>
      <w:r w:rsidR="00D101F7" w:rsidRPr="00132B61">
        <w:rPr>
          <w:color w:val="auto"/>
        </w:rPr>
        <w:t xml:space="preserve"> </w:t>
      </w:r>
      <w:r w:rsidR="0038512C" w:rsidRPr="00132B61">
        <w:rPr>
          <w:color w:val="auto"/>
        </w:rPr>
        <w:t xml:space="preserve">dėl </w:t>
      </w:r>
      <w:r w:rsidR="00CA2A29" w:rsidRPr="00132B61">
        <w:rPr>
          <w:color w:val="auto"/>
        </w:rPr>
        <w:t xml:space="preserve">kitų sukauptų gautinų sumų iš savivaldybės iždo padidėjimo ir </w:t>
      </w:r>
      <w:r w:rsidR="0038512C" w:rsidRPr="00132B61">
        <w:rPr>
          <w:color w:val="auto"/>
        </w:rPr>
        <w:t>sukauptų finansavimo pajamų už atostogų rezervą padidėjimo</w:t>
      </w:r>
      <w:r w:rsidR="00CA2A29" w:rsidRPr="00132B61">
        <w:rPr>
          <w:color w:val="auto"/>
        </w:rPr>
        <w:t>.</w:t>
      </w:r>
    </w:p>
    <w:p w14:paraId="3C8064A3" w14:textId="1601C8B4" w:rsidR="008F5A8E" w:rsidRPr="00132B61" w:rsidRDefault="008F5A8E" w:rsidP="00487525">
      <w:pPr>
        <w:pStyle w:val="Default"/>
        <w:ind w:firstLine="992"/>
        <w:jc w:val="both"/>
        <w:rPr>
          <w:color w:val="auto"/>
        </w:rPr>
      </w:pPr>
      <w:r w:rsidRPr="00132B61">
        <w:rPr>
          <w:color w:val="auto"/>
        </w:rPr>
        <w:t>Informacija apie gautinas sumas pateikta 17-ojo VSAFAS „Finansinis turtas ir finansiniai įsipareigojimai“ 7 priede.</w:t>
      </w:r>
    </w:p>
    <w:p w14:paraId="6FAFA255" w14:textId="77777777" w:rsidR="008F5A8E" w:rsidRPr="00132B61" w:rsidRDefault="008F5A8E" w:rsidP="008F5A8E">
      <w:pPr>
        <w:pStyle w:val="Default"/>
        <w:ind w:firstLine="720"/>
        <w:jc w:val="both"/>
        <w:rPr>
          <w:color w:val="auto"/>
        </w:rPr>
      </w:pPr>
    </w:p>
    <w:p w14:paraId="24A1A52C" w14:textId="54FC2476" w:rsidR="008F5A8E" w:rsidRPr="00132B61" w:rsidRDefault="008F5A8E" w:rsidP="008F5A8E">
      <w:pPr>
        <w:pStyle w:val="Default"/>
        <w:ind w:firstLine="720"/>
        <w:jc w:val="both"/>
        <w:rPr>
          <w:b/>
          <w:bCs/>
          <w:i/>
          <w:iCs/>
          <w:color w:val="auto"/>
        </w:rPr>
      </w:pPr>
      <w:r w:rsidRPr="00132B61">
        <w:rPr>
          <w:b/>
          <w:bCs/>
          <w:i/>
          <w:iCs/>
          <w:color w:val="auto"/>
        </w:rPr>
        <w:t>P11 „Pinigai ir pinigų ekvivalentai“</w:t>
      </w:r>
    </w:p>
    <w:p w14:paraId="51BB1691" w14:textId="77777777" w:rsidR="008F5A8E" w:rsidRPr="00132B61" w:rsidRDefault="008F5A8E" w:rsidP="008F5A8E">
      <w:pPr>
        <w:pStyle w:val="Default"/>
        <w:ind w:firstLine="720"/>
        <w:jc w:val="both"/>
        <w:rPr>
          <w:color w:val="auto"/>
        </w:rPr>
      </w:pPr>
    </w:p>
    <w:p w14:paraId="684A484C" w14:textId="2D8A2824" w:rsidR="008F5A8E" w:rsidRPr="00132B61" w:rsidRDefault="008F5A8E" w:rsidP="00487525">
      <w:pPr>
        <w:pStyle w:val="Default"/>
        <w:ind w:firstLine="992"/>
        <w:jc w:val="both"/>
        <w:rPr>
          <w:color w:val="auto"/>
        </w:rPr>
      </w:pPr>
      <w:r w:rsidRPr="00132B61">
        <w:rPr>
          <w:color w:val="auto"/>
        </w:rPr>
        <w:t>Ataskaitinio laikotarpio pabaig</w:t>
      </w:r>
      <w:r w:rsidR="00017CDA" w:rsidRPr="00132B61">
        <w:rPr>
          <w:color w:val="auto"/>
        </w:rPr>
        <w:t>oje</w:t>
      </w:r>
      <w:r w:rsidR="008B2F84" w:rsidRPr="00132B61">
        <w:rPr>
          <w:color w:val="auto"/>
        </w:rPr>
        <w:t xml:space="preserve"> </w:t>
      </w:r>
      <w:r w:rsidRPr="00132B61">
        <w:rPr>
          <w:color w:val="auto"/>
        </w:rPr>
        <w:t>banko sąskaitose esantį</w:t>
      </w:r>
      <w:r w:rsidR="008B2F84" w:rsidRPr="00132B61">
        <w:rPr>
          <w:color w:val="auto"/>
        </w:rPr>
        <w:t xml:space="preserve"> </w:t>
      </w:r>
      <w:r w:rsidR="00CA2A29" w:rsidRPr="00132B61">
        <w:rPr>
          <w:color w:val="auto"/>
        </w:rPr>
        <w:t>776,89</w:t>
      </w:r>
      <w:r w:rsidR="008B2F84" w:rsidRPr="00132B61">
        <w:rPr>
          <w:color w:val="auto"/>
        </w:rPr>
        <w:t xml:space="preserve"> </w:t>
      </w:r>
      <w:r w:rsidRPr="00132B61">
        <w:rPr>
          <w:color w:val="auto"/>
        </w:rPr>
        <w:t xml:space="preserve">Eur pinigų likutį sudaro: iš užsienio valstybių ir tarptautinių organizacijų gautos lėšos </w:t>
      </w:r>
      <w:r w:rsidR="00411821" w:rsidRPr="00132B61">
        <w:rPr>
          <w:color w:val="auto"/>
        </w:rPr>
        <w:t>0,00</w:t>
      </w:r>
      <w:r w:rsidR="0080474C" w:rsidRPr="00132B61">
        <w:rPr>
          <w:color w:val="auto"/>
        </w:rPr>
        <w:t xml:space="preserve"> </w:t>
      </w:r>
      <w:r w:rsidRPr="00132B61">
        <w:rPr>
          <w:color w:val="auto"/>
        </w:rPr>
        <w:t>Eur,</w:t>
      </w:r>
      <w:r w:rsidR="0080474C" w:rsidRPr="00132B61">
        <w:rPr>
          <w:color w:val="auto"/>
        </w:rPr>
        <w:t xml:space="preserve"> paramos lėšos </w:t>
      </w:r>
      <w:r w:rsidR="00CA2A29" w:rsidRPr="00132B61">
        <w:rPr>
          <w:color w:val="auto"/>
        </w:rPr>
        <w:t>111,94</w:t>
      </w:r>
      <w:r w:rsidR="0080474C" w:rsidRPr="00132B61">
        <w:rPr>
          <w:color w:val="auto"/>
        </w:rPr>
        <w:t xml:space="preserve"> Eur, įmokos </w:t>
      </w:r>
      <w:r w:rsidR="00CA2A29" w:rsidRPr="00132B61">
        <w:rPr>
          <w:color w:val="auto"/>
        </w:rPr>
        <w:t>664,95</w:t>
      </w:r>
      <w:r w:rsidR="0080474C" w:rsidRPr="00132B61">
        <w:rPr>
          <w:color w:val="auto"/>
        </w:rPr>
        <w:t xml:space="preserve"> Eur, iš biudžetinių įstaigų</w:t>
      </w:r>
      <w:r w:rsidRPr="00132B61">
        <w:rPr>
          <w:color w:val="auto"/>
        </w:rPr>
        <w:t xml:space="preserve"> </w:t>
      </w:r>
      <w:r w:rsidR="0080474C" w:rsidRPr="00132B61">
        <w:rPr>
          <w:color w:val="auto"/>
        </w:rPr>
        <w:t xml:space="preserve">gautos pajamos </w:t>
      </w:r>
      <w:r w:rsidR="00411821" w:rsidRPr="00132B61">
        <w:rPr>
          <w:color w:val="auto"/>
        </w:rPr>
        <w:t>0,00</w:t>
      </w:r>
      <w:r w:rsidR="0080474C" w:rsidRPr="00132B61">
        <w:rPr>
          <w:color w:val="auto"/>
        </w:rPr>
        <w:t xml:space="preserve"> Eur, </w:t>
      </w:r>
      <w:r w:rsidRPr="00132B61">
        <w:rPr>
          <w:color w:val="auto"/>
        </w:rPr>
        <w:t xml:space="preserve">į iždą grąžintinos lėšos </w:t>
      </w:r>
      <w:r w:rsidR="0080474C" w:rsidRPr="00132B61">
        <w:rPr>
          <w:color w:val="auto"/>
        </w:rPr>
        <w:t>0,00</w:t>
      </w:r>
      <w:r w:rsidRPr="00132B61">
        <w:rPr>
          <w:color w:val="auto"/>
        </w:rPr>
        <w:t xml:space="preserve"> Eur.</w:t>
      </w:r>
      <w:r w:rsidR="0080474C" w:rsidRPr="00132B61">
        <w:rPr>
          <w:color w:val="auto"/>
        </w:rPr>
        <w:t xml:space="preserve"> </w:t>
      </w:r>
      <w:r w:rsidR="007C3717" w:rsidRPr="00132B61">
        <w:rPr>
          <w:color w:val="auto"/>
        </w:rPr>
        <w:t>Ataskaitinio laikotarpio pabaig</w:t>
      </w:r>
      <w:r w:rsidR="00411821" w:rsidRPr="00132B61">
        <w:rPr>
          <w:color w:val="auto"/>
        </w:rPr>
        <w:t>oje</w:t>
      </w:r>
      <w:r w:rsidR="007C3717" w:rsidRPr="00132B61">
        <w:rPr>
          <w:color w:val="auto"/>
        </w:rPr>
        <w:t xml:space="preserve"> į</w:t>
      </w:r>
      <w:r w:rsidR="0080474C" w:rsidRPr="00132B61">
        <w:rPr>
          <w:color w:val="auto"/>
        </w:rPr>
        <w:t>staigos kasoje grynųjų pinigų likutis 0,00 Eur</w:t>
      </w:r>
      <w:r w:rsidR="00411821" w:rsidRPr="00132B61">
        <w:rPr>
          <w:color w:val="auto"/>
        </w:rPr>
        <w:t>.</w:t>
      </w:r>
    </w:p>
    <w:p w14:paraId="04C4781C" w14:textId="30C0FE9E" w:rsidR="008F5A8E" w:rsidRPr="00132B61" w:rsidRDefault="008F5A8E" w:rsidP="00487525">
      <w:pPr>
        <w:pStyle w:val="Default"/>
        <w:ind w:firstLine="992"/>
        <w:jc w:val="both"/>
        <w:rPr>
          <w:color w:val="auto"/>
        </w:rPr>
      </w:pPr>
      <w:r w:rsidRPr="00132B61">
        <w:rPr>
          <w:color w:val="auto"/>
        </w:rPr>
        <w:t>Informacija apie pinigus ir pinigų ekvivalentus pateikta 17-ojo VSAFAS „Finansinis turtas ir finansiniai įsipareigojimai“ 8 priede.</w:t>
      </w:r>
    </w:p>
    <w:p w14:paraId="76F4B4A8" w14:textId="77777777" w:rsidR="008F5A8E" w:rsidRPr="00132B61" w:rsidRDefault="008F5A8E" w:rsidP="008F5A8E">
      <w:pPr>
        <w:pStyle w:val="Default"/>
        <w:ind w:firstLine="720"/>
        <w:jc w:val="both"/>
        <w:rPr>
          <w:color w:val="auto"/>
        </w:rPr>
      </w:pPr>
    </w:p>
    <w:p w14:paraId="00407E40" w14:textId="7E818D42" w:rsidR="008F5A8E" w:rsidRPr="00132B61" w:rsidRDefault="008F5A8E" w:rsidP="008F5A8E">
      <w:pPr>
        <w:pStyle w:val="Default"/>
        <w:ind w:firstLine="720"/>
        <w:jc w:val="both"/>
        <w:rPr>
          <w:b/>
          <w:bCs/>
          <w:i/>
          <w:iCs/>
          <w:color w:val="auto"/>
        </w:rPr>
      </w:pPr>
      <w:r w:rsidRPr="00132B61">
        <w:rPr>
          <w:b/>
          <w:bCs/>
          <w:i/>
          <w:iCs/>
          <w:color w:val="auto"/>
        </w:rPr>
        <w:t>P12 „Finansavimo sumos“</w:t>
      </w:r>
    </w:p>
    <w:p w14:paraId="4B150B32" w14:textId="77777777" w:rsidR="008F5A8E" w:rsidRPr="00132B61" w:rsidRDefault="008F5A8E" w:rsidP="008F5A8E">
      <w:pPr>
        <w:pStyle w:val="Default"/>
        <w:ind w:firstLine="720"/>
        <w:jc w:val="both"/>
        <w:rPr>
          <w:b/>
          <w:bCs/>
          <w:i/>
          <w:iCs/>
          <w:color w:val="auto"/>
        </w:rPr>
      </w:pPr>
    </w:p>
    <w:p w14:paraId="453819F1" w14:textId="2058B43C" w:rsidR="008F5A8E" w:rsidRPr="00132B61" w:rsidRDefault="007C3717" w:rsidP="00487525">
      <w:pPr>
        <w:pStyle w:val="Default"/>
        <w:ind w:firstLine="992"/>
        <w:jc w:val="both"/>
        <w:rPr>
          <w:color w:val="auto"/>
        </w:rPr>
      </w:pPr>
      <w:r w:rsidRPr="00132B61">
        <w:rPr>
          <w:color w:val="auto"/>
        </w:rPr>
        <w:t>Įstaigos</w:t>
      </w:r>
      <w:r w:rsidR="008F5A8E" w:rsidRPr="00132B61">
        <w:rPr>
          <w:color w:val="auto"/>
        </w:rPr>
        <w:t xml:space="preserve"> gautų ir ataskaitinio laikotarpio pabaig</w:t>
      </w:r>
      <w:r w:rsidR="00B6064E" w:rsidRPr="00132B61">
        <w:rPr>
          <w:color w:val="auto"/>
        </w:rPr>
        <w:t>oje</w:t>
      </w:r>
      <w:r w:rsidR="008F5A8E" w:rsidRPr="00132B61">
        <w:rPr>
          <w:color w:val="auto"/>
        </w:rPr>
        <w:t xml:space="preserve"> nepanaudotų </w:t>
      </w:r>
      <w:r w:rsidR="0062661C" w:rsidRPr="00132B61">
        <w:rPr>
          <w:color w:val="auto"/>
        </w:rPr>
        <w:t>2083039,44</w:t>
      </w:r>
      <w:r w:rsidR="008F5A8E" w:rsidRPr="00132B61">
        <w:rPr>
          <w:color w:val="auto"/>
        </w:rPr>
        <w:t xml:space="preserve"> Eur finansavimo lėšų likutį sudaro:</w:t>
      </w:r>
    </w:p>
    <w:p w14:paraId="14481157" w14:textId="33159679" w:rsidR="008F5A8E" w:rsidRPr="00132B61" w:rsidRDefault="008F5A8E" w:rsidP="00487525">
      <w:pPr>
        <w:pStyle w:val="Default"/>
        <w:ind w:firstLine="992"/>
        <w:jc w:val="both"/>
        <w:rPr>
          <w:color w:val="auto"/>
        </w:rPr>
      </w:pPr>
      <w:r w:rsidRPr="00132B61">
        <w:rPr>
          <w:color w:val="auto"/>
        </w:rPr>
        <w:t>nematerial</w:t>
      </w:r>
      <w:r w:rsidR="008D4872" w:rsidRPr="00132B61">
        <w:rPr>
          <w:color w:val="auto"/>
        </w:rPr>
        <w:t>iojo</w:t>
      </w:r>
      <w:r w:rsidRPr="00132B61">
        <w:rPr>
          <w:color w:val="auto"/>
        </w:rPr>
        <w:t xml:space="preserve"> turto neamortizuota </w:t>
      </w:r>
      <w:r w:rsidR="009E67A3" w:rsidRPr="00132B61">
        <w:rPr>
          <w:color w:val="auto"/>
        </w:rPr>
        <w:t>2010,03</w:t>
      </w:r>
      <w:r w:rsidR="00872A75" w:rsidRPr="00132B61">
        <w:rPr>
          <w:color w:val="auto"/>
        </w:rPr>
        <w:t xml:space="preserve"> </w:t>
      </w:r>
      <w:r w:rsidRPr="00132B61">
        <w:rPr>
          <w:color w:val="auto"/>
        </w:rPr>
        <w:t>Eur likutinė vertė;</w:t>
      </w:r>
    </w:p>
    <w:p w14:paraId="2BCDEFDA" w14:textId="33557EAE" w:rsidR="008F5A8E" w:rsidRPr="00132B61" w:rsidRDefault="008F5A8E" w:rsidP="00487525">
      <w:pPr>
        <w:pStyle w:val="Default"/>
        <w:ind w:firstLine="992"/>
        <w:jc w:val="both"/>
        <w:rPr>
          <w:color w:val="auto"/>
        </w:rPr>
      </w:pPr>
      <w:r w:rsidRPr="00132B61">
        <w:rPr>
          <w:color w:val="auto"/>
        </w:rPr>
        <w:t>ilgalaikio material</w:t>
      </w:r>
      <w:r w:rsidR="008D4872" w:rsidRPr="00132B61">
        <w:rPr>
          <w:color w:val="auto"/>
        </w:rPr>
        <w:t>iojo</w:t>
      </w:r>
      <w:r w:rsidRPr="00132B61">
        <w:rPr>
          <w:color w:val="auto"/>
        </w:rPr>
        <w:t xml:space="preserve"> turto nenudėvėta </w:t>
      </w:r>
      <w:r w:rsidR="000D7642" w:rsidRPr="00132B61">
        <w:rPr>
          <w:color w:val="auto"/>
        </w:rPr>
        <w:t>2080823,60</w:t>
      </w:r>
      <w:r w:rsidR="00872A75" w:rsidRPr="00132B61">
        <w:rPr>
          <w:color w:val="auto"/>
        </w:rPr>
        <w:t xml:space="preserve"> </w:t>
      </w:r>
      <w:r w:rsidRPr="00132B61">
        <w:rPr>
          <w:color w:val="auto"/>
        </w:rPr>
        <w:t>Eur likutinė vertė;</w:t>
      </w:r>
    </w:p>
    <w:p w14:paraId="16774F58" w14:textId="3E3799F0" w:rsidR="008F5A8E" w:rsidRPr="00132B61" w:rsidRDefault="008F5A8E" w:rsidP="00487525">
      <w:pPr>
        <w:pStyle w:val="Default"/>
        <w:ind w:firstLine="992"/>
        <w:jc w:val="both"/>
        <w:rPr>
          <w:color w:val="auto"/>
        </w:rPr>
      </w:pPr>
      <w:r w:rsidRPr="00132B61">
        <w:rPr>
          <w:color w:val="auto"/>
        </w:rPr>
        <w:t xml:space="preserve">nepanaudotas </w:t>
      </w:r>
      <w:r w:rsidR="00EC51F2" w:rsidRPr="00132B61">
        <w:rPr>
          <w:color w:val="auto"/>
        </w:rPr>
        <w:t>0,00</w:t>
      </w:r>
      <w:r w:rsidRPr="00132B61">
        <w:rPr>
          <w:color w:val="auto"/>
        </w:rPr>
        <w:t xml:space="preserve"> Eur vertės atsargų likutis;</w:t>
      </w:r>
    </w:p>
    <w:p w14:paraId="76196ECA" w14:textId="26B673AF" w:rsidR="00EC51F2" w:rsidRPr="00132B61" w:rsidRDefault="00EC51F2" w:rsidP="00487525">
      <w:pPr>
        <w:pStyle w:val="Default"/>
        <w:ind w:firstLine="992"/>
        <w:jc w:val="both"/>
        <w:rPr>
          <w:color w:val="auto"/>
        </w:rPr>
      </w:pPr>
      <w:r w:rsidRPr="00132B61">
        <w:rPr>
          <w:color w:val="auto"/>
        </w:rPr>
        <w:t>kit</w:t>
      </w:r>
      <w:r w:rsidR="008D4872" w:rsidRPr="00132B61">
        <w:rPr>
          <w:color w:val="auto"/>
        </w:rPr>
        <w:t xml:space="preserve">ų </w:t>
      </w:r>
      <w:r w:rsidRPr="00132B61">
        <w:rPr>
          <w:color w:val="auto"/>
        </w:rPr>
        <w:t xml:space="preserve">ateinančių laikotarpių sąnaudų esantis </w:t>
      </w:r>
      <w:r w:rsidR="000D7642" w:rsidRPr="00132B61">
        <w:rPr>
          <w:color w:val="auto"/>
        </w:rPr>
        <w:t>134,38</w:t>
      </w:r>
      <w:r w:rsidRPr="00132B61">
        <w:rPr>
          <w:color w:val="auto"/>
        </w:rPr>
        <w:t xml:space="preserve"> Eur likutis;</w:t>
      </w:r>
    </w:p>
    <w:p w14:paraId="25BD2B0E" w14:textId="3044822C" w:rsidR="00EC51F2" w:rsidRPr="00132B61" w:rsidRDefault="00EC51F2" w:rsidP="00487525">
      <w:pPr>
        <w:pStyle w:val="Default"/>
        <w:ind w:firstLine="992"/>
        <w:jc w:val="both"/>
        <w:rPr>
          <w:color w:val="auto"/>
        </w:rPr>
      </w:pPr>
      <w:r w:rsidRPr="00132B61">
        <w:rPr>
          <w:color w:val="auto"/>
        </w:rPr>
        <w:t xml:space="preserve">kitų gautinų sumų (permokų) esantis </w:t>
      </w:r>
      <w:r w:rsidR="000D7642" w:rsidRPr="00132B61">
        <w:rPr>
          <w:color w:val="auto"/>
        </w:rPr>
        <w:t>20,75</w:t>
      </w:r>
      <w:r w:rsidRPr="00132B61">
        <w:rPr>
          <w:color w:val="auto"/>
        </w:rPr>
        <w:t xml:space="preserve"> Eur likutis;</w:t>
      </w:r>
    </w:p>
    <w:p w14:paraId="7A2BB1F1" w14:textId="7ED4DC24" w:rsidR="008F5A8E" w:rsidRPr="00132B61" w:rsidRDefault="008F5A8E" w:rsidP="00487525">
      <w:pPr>
        <w:pStyle w:val="Default"/>
        <w:ind w:firstLine="992"/>
        <w:jc w:val="both"/>
        <w:rPr>
          <w:color w:val="auto"/>
        </w:rPr>
      </w:pPr>
      <w:r w:rsidRPr="00132B61">
        <w:rPr>
          <w:color w:val="auto"/>
        </w:rPr>
        <w:lastRenderedPageBreak/>
        <w:t xml:space="preserve">pinigų ir pinigų ekvivalentų esantis </w:t>
      </w:r>
      <w:r w:rsidR="0062661C" w:rsidRPr="00132B61">
        <w:rPr>
          <w:color w:val="auto"/>
        </w:rPr>
        <w:t>50,68</w:t>
      </w:r>
      <w:r w:rsidR="008D4872" w:rsidRPr="00132B61">
        <w:rPr>
          <w:color w:val="auto"/>
        </w:rPr>
        <w:t xml:space="preserve"> </w:t>
      </w:r>
      <w:r w:rsidRPr="00132B61">
        <w:rPr>
          <w:color w:val="auto"/>
        </w:rPr>
        <w:t>Eur likutis</w:t>
      </w:r>
      <w:r w:rsidR="00EC51F2" w:rsidRPr="00132B61">
        <w:rPr>
          <w:color w:val="auto"/>
        </w:rPr>
        <w:t>.</w:t>
      </w:r>
    </w:p>
    <w:p w14:paraId="7956559F" w14:textId="1D64DF63" w:rsidR="008F5A8E" w:rsidRPr="00132B61" w:rsidRDefault="008F5A8E" w:rsidP="00487525">
      <w:pPr>
        <w:pStyle w:val="Default"/>
        <w:ind w:firstLine="992"/>
        <w:jc w:val="both"/>
        <w:rPr>
          <w:color w:val="auto"/>
        </w:rPr>
      </w:pPr>
      <w:r w:rsidRPr="00132B61">
        <w:rPr>
          <w:color w:val="auto"/>
        </w:rPr>
        <w:t>20-ojo VSAFAS „Finansavimo sumos“ 4 priede, 5-</w:t>
      </w:r>
      <w:r w:rsidR="00571241" w:rsidRPr="00132B61">
        <w:rPr>
          <w:color w:val="auto"/>
        </w:rPr>
        <w:t>ame</w:t>
      </w:r>
      <w:r w:rsidRPr="00132B61">
        <w:rPr>
          <w:color w:val="auto"/>
        </w:rPr>
        <w:t xml:space="preserve"> </w:t>
      </w:r>
      <w:r w:rsidR="00571241" w:rsidRPr="00132B61">
        <w:rPr>
          <w:color w:val="auto"/>
        </w:rPr>
        <w:t>stulpelyje</w:t>
      </w:r>
      <w:r w:rsidRPr="00132B61">
        <w:rPr>
          <w:color w:val="auto"/>
        </w:rPr>
        <w:t>, yra parodytas gauto finansavimo sumų pergrupavimas.</w:t>
      </w:r>
      <w:r w:rsidR="00571241" w:rsidRPr="00132B61">
        <w:rPr>
          <w:color w:val="auto"/>
        </w:rPr>
        <w:t xml:space="preserve"> </w:t>
      </w:r>
      <w:r w:rsidR="00CB797E" w:rsidRPr="00132B61">
        <w:rPr>
          <w:color w:val="auto"/>
        </w:rPr>
        <w:t>18626,00</w:t>
      </w:r>
      <w:r w:rsidR="00571241" w:rsidRPr="00132B61">
        <w:rPr>
          <w:color w:val="auto"/>
        </w:rPr>
        <w:t xml:space="preserve"> Eur iš valstybės biudžeto gauto finansavimo kitoms išlaidoms kompensuoti pergrupuota į iš valstybės biudžeto gautą finansavimą nepiniginiam turtui įsigyti; </w:t>
      </w:r>
      <w:r w:rsidR="00CB797E" w:rsidRPr="00132B61">
        <w:rPr>
          <w:color w:val="auto"/>
        </w:rPr>
        <w:t>30675,67</w:t>
      </w:r>
      <w:r w:rsidR="00571241" w:rsidRPr="00132B61">
        <w:rPr>
          <w:color w:val="auto"/>
        </w:rPr>
        <w:t xml:space="preserve"> Eur iš savivaldybės biudžeto gauto finansavimo kitoms išlaidoms kompensuoti pergrupuota į iš savivaldybės biudžeto gautą finansavimą nepiniginiam turtui įsigyti; </w:t>
      </w:r>
      <w:r w:rsidR="00CB797E" w:rsidRPr="00132B61">
        <w:rPr>
          <w:color w:val="auto"/>
        </w:rPr>
        <w:t>3439,28 Eur iš ES gauto finansavimo kitoms išlaidoms kompensuoti pergrupuota į iš ES gautą finansavimą nepiniginiam turtui įsigyti; 546,89</w:t>
      </w:r>
      <w:r w:rsidR="00571241" w:rsidRPr="00132B61">
        <w:rPr>
          <w:color w:val="auto"/>
        </w:rPr>
        <w:t xml:space="preserve"> Eur iš kitų šaltinių gauto finansavimo kitoms išlaidoms kompensuoti pergrupuota į iš kitų šaltinių gautą finansavimą nepiniginiam turtui įsigyti.</w:t>
      </w:r>
    </w:p>
    <w:p w14:paraId="58F01630" w14:textId="66207EAB" w:rsidR="008F5A8E" w:rsidRPr="00132B61" w:rsidRDefault="008F5A8E" w:rsidP="00487525">
      <w:pPr>
        <w:pStyle w:val="Default"/>
        <w:ind w:firstLine="992"/>
        <w:jc w:val="both"/>
        <w:rPr>
          <w:color w:val="auto"/>
        </w:rPr>
      </w:pPr>
      <w:r w:rsidRPr="00132B61">
        <w:rPr>
          <w:color w:val="auto"/>
        </w:rPr>
        <w:t>Informacija apie finansavimo sumas pagal šaltinį, tikslinę paskirtį ir jų pokyčiai per ataskaitinį laikotarpį pateikia 20-ojo VSAFAS „Finansavimo sumos“ 4 priede.</w:t>
      </w:r>
    </w:p>
    <w:p w14:paraId="07A85B17" w14:textId="1E5E3605" w:rsidR="0092100B" w:rsidRPr="00132B61" w:rsidRDefault="0092100B" w:rsidP="00487525">
      <w:pPr>
        <w:pStyle w:val="Default"/>
        <w:ind w:firstLine="992"/>
        <w:jc w:val="both"/>
        <w:rPr>
          <w:color w:val="auto"/>
        </w:rPr>
      </w:pPr>
      <w:r w:rsidRPr="00132B61">
        <w:rPr>
          <w:color w:val="auto"/>
        </w:rPr>
        <w:t>Informacija apie finansavimo sumų likučius pateikta 20-ojo VSAFAS 5 priede.</w:t>
      </w:r>
    </w:p>
    <w:p w14:paraId="1F4B11E5" w14:textId="1DFA3AE3" w:rsidR="00767444" w:rsidRPr="00132B61" w:rsidRDefault="00767444" w:rsidP="00767444">
      <w:pPr>
        <w:pStyle w:val="Default"/>
        <w:jc w:val="both"/>
        <w:rPr>
          <w:color w:val="auto"/>
        </w:rPr>
      </w:pPr>
    </w:p>
    <w:p w14:paraId="775AABAF" w14:textId="77777777" w:rsidR="00767444" w:rsidRPr="00132B61" w:rsidRDefault="00767444" w:rsidP="00767444">
      <w:pPr>
        <w:spacing w:after="0" w:line="240" w:lineRule="auto"/>
        <w:ind w:firstLine="720"/>
        <w:rPr>
          <w:rFonts w:ascii="Times New Roman" w:hAnsi="Times New Roman" w:cs="Times New Roman"/>
          <w:b/>
          <w:bCs/>
          <w:i/>
          <w:iCs/>
          <w:sz w:val="24"/>
          <w:szCs w:val="24"/>
          <w:lang w:val="lt-LT"/>
        </w:rPr>
      </w:pPr>
      <w:r w:rsidRPr="00132B61">
        <w:rPr>
          <w:rFonts w:ascii="Times New Roman" w:hAnsi="Times New Roman" w:cs="Times New Roman"/>
          <w:b/>
          <w:bCs/>
          <w:i/>
          <w:iCs/>
          <w:sz w:val="24"/>
          <w:szCs w:val="24"/>
          <w:lang w:val="lt-LT"/>
        </w:rPr>
        <w:t>P12 „Finansinė ir nefinansinė parama“</w:t>
      </w:r>
    </w:p>
    <w:p w14:paraId="6C7954E1" w14:textId="77777777" w:rsidR="00767444" w:rsidRPr="00132B61" w:rsidRDefault="00767444" w:rsidP="00767444">
      <w:pPr>
        <w:spacing w:after="0" w:line="240" w:lineRule="auto"/>
        <w:rPr>
          <w:rFonts w:ascii="Times New Roman" w:hAnsi="Times New Roman" w:cs="Times New Roman"/>
          <w:bCs/>
          <w:iCs/>
          <w:sz w:val="24"/>
          <w:szCs w:val="24"/>
          <w:lang w:val="lt-LT"/>
        </w:rPr>
      </w:pPr>
    </w:p>
    <w:p w14:paraId="05BA22C5" w14:textId="77777777" w:rsidR="00767444" w:rsidRPr="00132B61" w:rsidRDefault="00767444" w:rsidP="00767444">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Informacija apie per ataskaitinį laikotarpį gautą finansinę ir nefinansinę paramą pateikta 6-ojo VSAFAS „Finansinių ataskaitų aiškinamasis raštas“ 7 priede.</w:t>
      </w:r>
    </w:p>
    <w:p w14:paraId="1AB635E3" w14:textId="77777777" w:rsidR="00D969C1" w:rsidRPr="00132B61" w:rsidRDefault="00767444"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Informacija apie paramos panaudojimą per ataskaitinį laikotarpį pateikta 6-ojo VSAFAS „Finansinių ataskaitų aiškinamasis raštas“ 8 priede.</w:t>
      </w:r>
      <w:r w:rsidR="00D969C1" w:rsidRPr="00132B61">
        <w:rPr>
          <w:rFonts w:ascii="Times New Roman" w:hAnsi="Times New Roman" w:cs="Times New Roman"/>
          <w:bCs/>
          <w:iCs/>
          <w:sz w:val="24"/>
          <w:szCs w:val="24"/>
          <w:lang w:val="lt-LT"/>
        </w:rPr>
        <w:t xml:space="preserve"> 5-ame stulpelyje „Pergrupuota į kitą paramos rūšį“ pateiktų sumų detalizacija:</w:t>
      </w:r>
    </w:p>
    <w:p w14:paraId="5B3DF69E" w14:textId="29CEEF2E" w:rsidR="00D969C1" w:rsidRPr="00132B61" w:rsidRDefault="00D969C1"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 xml:space="preserve">- -245,80 Eur – iš paramos lėšų įsigyta </w:t>
      </w:r>
      <w:r w:rsidR="005B5A49" w:rsidRPr="00132B61">
        <w:rPr>
          <w:rFonts w:ascii="Times New Roman" w:hAnsi="Times New Roman" w:cs="Times New Roman"/>
          <w:bCs/>
          <w:iCs/>
          <w:sz w:val="24"/>
          <w:szCs w:val="24"/>
          <w:lang w:val="lt-LT"/>
        </w:rPr>
        <w:t>ne</w:t>
      </w:r>
      <w:r w:rsidRPr="00132B61">
        <w:rPr>
          <w:rFonts w:ascii="Times New Roman" w:hAnsi="Times New Roman" w:cs="Times New Roman"/>
          <w:bCs/>
          <w:iCs/>
          <w:sz w:val="24"/>
          <w:szCs w:val="24"/>
          <w:lang w:val="lt-LT"/>
        </w:rPr>
        <w:t>materialiojo turto (80,00 Eur)</w:t>
      </w:r>
      <w:r w:rsidR="005B5A49" w:rsidRPr="00132B61">
        <w:rPr>
          <w:rFonts w:ascii="Times New Roman" w:hAnsi="Times New Roman" w:cs="Times New Roman"/>
          <w:bCs/>
          <w:iCs/>
          <w:sz w:val="24"/>
          <w:szCs w:val="24"/>
          <w:lang w:val="lt-LT"/>
        </w:rPr>
        <w:t>,</w:t>
      </w:r>
      <w:r w:rsidRPr="00132B61">
        <w:rPr>
          <w:rFonts w:ascii="Times New Roman" w:hAnsi="Times New Roman" w:cs="Times New Roman"/>
          <w:bCs/>
          <w:iCs/>
          <w:sz w:val="24"/>
          <w:szCs w:val="24"/>
          <w:lang w:val="lt-LT"/>
        </w:rPr>
        <w:t xml:space="preserve"> įsigyta kitų ateinančių laikotarpių sąnaudų</w:t>
      </w:r>
      <w:r w:rsidR="005B5A49" w:rsidRPr="00132B61">
        <w:rPr>
          <w:rFonts w:ascii="Times New Roman" w:hAnsi="Times New Roman" w:cs="Times New Roman"/>
          <w:bCs/>
          <w:iCs/>
          <w:sz w:val="24"/>
          <w:szCs w:val="24"/>
          <w:lang w:val="lt-LT"/>
        </w:rPr>
        <w:t xml:space="preserve"> (145,05 Eur), buvo apmokėta už planuojamas suteikti paslaugas, tačiau jos nebuvo suteiktas, todėl liko permoka (20,75 Eur)</w:t>
      </w:r>
      <w:r w:rsidRPr="00132B61">
        <w:rPr>
          <w:rFonts w:ascii="Times New Roman" w:hAnsi="Times New Roman" w:cs="Times New Roman"/>
          <w:bCs/>
          <w:iCs/>
          <w:sz w:val="24"/>
          <w:szCs w:val="24"/>
          <w:lang w:val="lt-LT"/>
        </w:rPr>
        <w:t>;</w:t>
      </w:r>
    </w:p>
    <w:p w14:paraId="732AEB3B" w14:textId="21F134E3" w:rsidR="00D969C1" w:rsidRPr="00132B61" w:rsidRDefault="00D969C1"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 xml:space="preserve">- </w:t>
      </w:r>
      <w:r w:rsidR="005B5A49" w:rsidRPr="00132B61">
        <w:rPr>
          <w:rFonts w:ascii="Times New Roman" w:hAnsi="Times New Roman" w:cs="Times New Roman"/>
          <w:bCs/>
          <w:iCs/>
          <w:sz w:val="24"/>
          <w:szCs w:val="24"/>
          <w:lang w:val="lt-LT"/>
        </w:rPr>
        <w:t>3120,03</w:t>
      </w:r>
      <w:r w:rsidRPr="00132B61">
        <w:rPr>
          <w:rFonts w:ascii="Times New Roman" w:hAnsi="Times New Roman" w:cs="Times New Roman"/>
          <w:bCs/>
          <w:iCs/>
          <w:sz w:val="24"/>
          <w:szCs w:val="24"/>
          <w:lang w:val="lt-LT"/>
        </w:rPr>
        <w:t xml:space="preserve"> Eur – </w:t>
      </w:r>
      <w:r w:rsidR="005B5A49" w:rsidRPr="00132B61">
        <w:rPr>
          <w:rFonts w:ascii="Times New Roman" w:hAnsi="Times New Roman" w:cs="Times New Roman"/>
          <w:bCs/>
          <w:iCs/>
          <w:sz w:val="24"/>
          <w:szCs w:val="24"/>
          <w:lang w:val="lt-LT"/>
        </w:rPr>
        <w:t>45,38 Eur nematerialiojo turto ir 2994,65 Eur</w:t>
      </w:r>
      <w:r w:rsidRPr="00132B61">
        <w:rPr>
          <w:rFonts w:ascii="Times New Roman" w:hAnsi="Times New Roman" w:cs="Times New Roman"/>
          <w:bCs/>
          <w:iCs/>
          <w:sz w:val="24"/>
          <w:szCs w:val="24"/>
          <w:lang w:val="lt-LT"/>
        </w:rPr>
        <w:t xml:space="preserve"> ilgalaikio materialiojo turto, įsigyto iš paramos lėšų arba neatlygintinai gauto turto paramos būdu, likutinė vertė 2025-01-01, kuri nebuvo atskleista ankstesniuose ataskaitiniuose laikotarpiuose šioje ataskaitoje ir </w:t>
      </w:r>
      <w:r w:rsidR="005B5A49" w:rsidRPr="00132B61">
        <w:rPr>
          <w:rFonts w:ascii="Times New Roman" w:hAnsi="Times New Roman" w:cs="Times New Roman"/>
          <w:bCs/>
          <w:iCs/>
          <w:sz w:val="24"/>
          <w:szCs w:val="24"/>
          <w:lang w:val="lt-LT"/>
        </w:rPr>
        <w:t>80,00</w:t>
      </w:r>
      <w:r w:rsidRPr="00132B61">
        <w:rPr>
          <w:rFonts w:ascii="Times New Roman" w:hAnsi="Times New Roman" w:cs="Times New Roman"/>
          <w:bCs/>
          <w:iCs/>
          <w:sz w:val="24"/>
          <w:szCs w:val="24"/>
          <w:lang w:val="lt-LT"/>
        </w:rPr>
        <w:t xml:space="preserve"> Eur iš paramos lėšų įsigyta </w:t>
      </w:r>
      <w:r w:rsidR="005B5A49" w:rsidRPr="00132B61">
        <w:rPr>
          <w:rFonts w:ascii="Times New Roman" w:hAnsi="Times New Roman" w:cs="Times New Roman"/>
          <w:bCs/>
          <w:iCs/>
          <w:sz w:val="24"/>
          <w:szCs w:val="24"/>
          <w:lang w:val="lt-LT"/>
        </w:rPr>
        <w:t>ne</w:t>
      </w:r>
      <w:r w:rsidRPr="00132B61">
        <w:rPr>
          <w:rFonts w:ascii="Times New Roman" w:hAnsi="Times New Roman" w:cs="Times New Roman"/>
          <w:bCs/>
          <w:iCs/>
          <w:sz w:val="24"/>
          <w:szCs w:val="24"/>
          <w:lang w:val="lt-LT"/>
        </w:rPr>
        <w:t>materialiojo turto</w:t>
      </w:r>
      <w:r w:rsidR="005B5A49" w:rsidRPr="00132B61">
        <w:rPr>
          <w:rFonts w:ascii="Times New Roman" w:hAnsi="Times New Roman" w:cs="Times New Roman"/>
          <w:bCs/>
          <w:iCs/>
          <w:sz w:val="24"/>
          <w:szCs w:val="24"/>
          <w:lang w:val="lt-LT"/>
        </w:rPr>
        <w:t>;</w:t>
      </w:r>
    </w:p>
    <w:p w14:paraId="3D869ECA" w14:textId="731AAA5E" w:rsidR="005B5A49" w:rsidRPr="00132B61" w:rsidRDefault="005B5A49"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- 165,80 Eur – permoka už paslaugas (20,75 Eur) ir įsigyta kitų ateinančių laikotarpių sąnaudų (145,05 Eur).</w:t>
      </w:r>
    </w:p>
    <w:p w14:paraId="508F1C7C" w14:textId="77777777" w:rsidR="00D969C1" w:rsidRPr="00132B61" w:rsidRDefault="00D969C1"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6-ame stulpelyje „Sunaudota subjekto veikloje“ pateiktų sumų detalizacija:</w:t>
      </w:r>
    </w:p>
    <w:p w14:paraId="1D44AA2C" w14:textId="1BD80D70" w:rsidR="00D969C1" w:rsidRPr="00132B61" w:rsidRDefault="00D969C1"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 -</w:t>
      </w:r>
      <w:r w:rsidR="00BD4BAB" w:rsidRPr="00132B61">
        <w:rPr>
          <w:rFonts w:ascii="Times New Roman" w:hAnsi="Times New Roman" w:cs="Times New Roman"/>
          <w:bCs/>
          <w:iCs/>
          <w:sz w:val="24"/>
          <w:szCs w:val="24"/>
          <w:lang w:val="lt-LT"/>
        </w:rPr>
        <w:t>685,25</w:t>
      </w:r>
      <w:r w:rsidRPr="00132B61">
        <w:rPr>
          <w:rFonts w:ascii="Times New Roman" w:hAnsi="Times New Roman" w:cs="Times New Roman"/>
          <w:bCs/>
          <w:iCs/>
          <w:sz w:val="24"/>
          <w:szCs w:val="24"/>
          <w:lang w:val="lt-LT"/>
        </w:rPr>
        <w:t xml:space="preserve"> Eur – pirkta ir panaudota iš paramos lėšų per ataskaitinį laikotarpį;</w:t>
      </w:r>
    </w:p>
    <w:p w14:paraId="6E412DC0" w14:textId="53229485" w:rsidR="00D969C1" w:rsidRPr="00132B61" w:rsidRDefault="00D969C1"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 -</w:t>
      </w:r>
      <w:r w:rsidR="009341E9" w:rsidRPr="00132B61">
        <w:rPr>
          <w:rFonts w:ascii="Times New Roman" w:hAnsi="Times New Roman" w:cs="Times New Roman"/>
          <w:bCs/>
          <w:iCs/>
          <w:sz w:val="24"/>
          <w:szCs w:val="24"/>
          <w:lang w:val="lt-LT"/>
        </w:rPr>
        <w:t>983,63</w:t>
      </w:r>
      <w:r w:rsidRPr="00132B61">
        <w:rPr>
          <w:rFonts w:ascii="Times New Roman" w:hAnsi="Times New Roman" w:cs="Times New Roman"/>
          <w:bCs/>
          <w:iCs/>
          <w:sz w:val="24"/>
          <w:szCs w:val="24"/>
          <w:lang w:val="lt-LT"/>
        </w:rPr>
        <w:t xml:space="preserve"> Eur – apskaičiuota</w:t>
      </w:r>
      <w:r w:rsidR="009341E9" w:rsidRPr="00132B61">
        <w:rPr>
          <w:rFonts w:ascii="Times New Roman" w:hAnsi="Times New Roman" w:cs="Times New Roman"/>
          <w:bCs/>
          <w:iCs/>
          <w:sz w:val="24"/>
          <w:szCs w:val="24"/>
          <w:lang w:val="lt-LT"/>
        </w:rPr>
        <w:t xml:space="preserve"> nematerialiojo turto amortizacijos 65,37 Eur ir</w:t>
      </w:r>
      <w:r w:rsidRPr="00132B61">
        <w:rPr>
          <w:rFonts w:ascii="Times New Roman" w:hAnsi="Times New Roman" w:cs="Times New Roman"/>
          <w:bCs/>
          <w:iCs/>
          <w:sz w:val="24"/>
          <w:szCs w:val="24"/>
          <w:lang w:val="lt-LT"/>
        </w:rPr>
        <w:t xml:space="preserve"> ilgalaikio materialiojo turto nusidėvėjimo per ataskaitinį laikotarpį suma </w:t>
      </w:r>
      <w:r w:rsidR="009341E9" w:rsidRPr="00132B61">
        <w:rPr>
          <w:rFonts w:ascii="Times New Roman" w:hAnsi="Times New Roman" w:cs="Times New Roman"/>
          <w:bCs/>
          <w:iCs/>
          <w:sz w:val="24"/>
          <w:szCs w:val="24"/>
          <w:lang w:val="lt-LT"/>
        </w:rPr>
        <w:t>375,00</w:t>
      </w:r>
      <w:r w:rsidRPr="00132B61">
        <w:rPr>
          <w:rFonts w:ascii="Times New Roman" w:hAnsi="Times New Roman" w:cs="Times New Roman"/>
          <w:bCs/>
          <w:iCs/>
          <w:sz w:val="24"/>
          <w:szCs w:val="24"/>
          <w:lang w:val="lt-LT"/>
        </w:rPr>
        <w:t xml:space="preserve"> Eur, pergrupuoto turto į atsargas, kurios buvo sunaudotos, likutinė vertė </w:t>
      </w:r>
      <w:r w:rsidR="009341E9" w:rsidRPr="00132B61">
        <w:rPr>
          <w:rFonts w:ascii="Times New Roman" w:hAnsi="Times New Roman" w:cs="Times New Roman"/>
          <w:bCs/>
          <w:iCs/>
          <w:sz w:val="24"/>
          <w:szCs w:val="24"/>
          <w:lang w:val="lt-LT"/>
        </w:rPr>
        <w:t>543,26</w:t>
      </w:r>
      <w:r w:rsidRPr="00132B61">
        <w:rPr>
          <w:rFonts w:ascii="Times New Roman" w:hAnsi="Times New Roman" w:cs="Times New Roman"/>
          <w:bCs/>
          <w:iCs/>
          <w:sz w:val="24"/>
          <w:szCs w:val="24"/>
          <w:lang w:val="lt-LT"/>
        </w:rPr>
        <w:t xml:space="preserve"> Eur</w:t>
      </w:r>
      <w:r w:rsidR="009341E9" w:rsidRPr="00132B61">
        <w:rPr>
          <w:rFonts w:ascii="Times New Roman" w:hAnsi="Times New Roman" w:cs="Times New Roman"/>
          <w:bCs/>
          <w:iCs/>
          <w:sz w:val="24"/>
          <w:szCs w:val="24"/>
          <w:lang w:val="lt-LT"/>
        </w:rPr>
        <w:t>;</w:t>
      </w:r>
    </w:p>
    <w:p w14:paraId="70A88988" w14:textId="211ED7D1" w:rsidR="009341E9" w:rsidRPr="00132B61" w:rsidRDefault="009341E9" w:rsidP="00D969C1">
      <w:pPr>
        <w:spacing w:after="0" w:line="240" w:lineRule="auto"/>
        <w:ind w:firstLine="993"/>
        <w:jc w:val="both"/>
        <w:rPr>
          <w:rFonts w:ascii="Times New Roman" w:hAnsi="Times New Roman" w:cs="Times New Roman"/>
          <w:bCs/>
          <w:iCs/>
          <w:sz w:val="24"/>
          <w:szCs w:val="24"/>
          <w:lang w:val="lt-LT"/>
        </w:rPr>
      </w:pPr>
      <w:r w:rsidRPr="00132B61">
        <w:rPr>
          <w:rFonts w:ascii="Times New Roman" w:hAnsi="Times New Roman" w:cs="Times New Roman"/>
          <w:bCs/>
          <w:iCs/>
          <w:sz w:val="24"/>
          <w:szCs w:val="24"/>
          <w:lang w:val="lt-LT"/>
        </w:rPr>
        <w:t>- -12,09 Eur – sunaudota kitų ateinančių laikotarpių sąnaudų.</w:t>
      </w:r>
    </w:p>
    <w:p w14:paraId="50D489C0" w14:textId="0EFCFE58" w:rsidR="00767444" w:rsidRPr="00132B61" w:rsidRDefault="00767444" w:rsidP="00767444">
      <w:pPr>
        <w:spacing w:after="0" w:line="240" w:lineRule="auto"/>
        <w:ind w:firstLine="993"/>
        <w:jc w:val="both"/>
        <w:rPr>
          <w:rFonts w:ascii="Times New Roman" w:hAnsi="Times New Roman" w:cs="Times New Roman"/>
          <w:bCs/>
          <w:iCs/>
          <w:sz w:val="24"/>
          <w:szCs w:val="24"/>
          <w:lang w:val="lt-LT"/>
        </w:rPr>
      </w:pPr>
    </w:p>
    <w:p w14:paraId="138D2C47" w14:textId="77777777" w:rsidR="008F5A8E" w:rsidRPr="00132B61" w:rsidRDefault="008F5A8E" w:rsidP="00487525">
      <w:pPr>
        <w:spacing w:after="0" w:line="240" w:lineRule="auto"/>
        <w:rPr>
          <w:rFonts w:ascii="Times New Roman" w:hAnsi="Times New Roman" w:cs="Times New Roman"/>
          <w:b/>
          <w:bCs/>
          <w:i/>
          <w:iCs/>
          <w:sz w:val="24"/>
          <w:szCs w:val="24"/>
          <w:lang w:val="lt-LT"/>
        </w:rPr>
      </w:pPr>
    </w:p>
    <w:p w14:paraId="0D9009F5" w14:textId="183F3B28" w:rsidR="008F5A8E" w:rsidRPr="00132B61" w:rsidRDefault="008F5A8E" w:rsidP="00EB090F">
      <w:pPr>
        <w:spacing w:after="0" w:line="240" w:lineRule="auto"/>
        <w:ind w:firstLine="720"/>
        <w:rPr>
          <w:rFonts w:ascii="Times New Roman" w:hAnsi="Times New Roman" w:cs="Times New Roman"/>
          <w:b/>
          <w:bCs/>
          <w:i/>
          <w:iCs/>
          <w:sz w:val="24"/>
          <w:szCs w:val="24"/>
          <w:lang w:val="lt-LT"/>
        </w:rPr>
      </w:pPr>
      <w:r w:rsidRPr="00132B61">
        <w:rPr>
          <w:rFonts w:ascii="Times New Roman" w:hAnsi="Times New Roman" w:cs="Times New Roman"/>
          <w:b/>
          <w:bCs/>
          <w:i/>
          <w:iCs/>
          <w:sz w:val="24"/>
          <w:szCs w:val="24"/>
          <w:lang w:val="lt-LT"/>
        </w:rPr>
        <w:t>P13, P14</w:t>
      </w:r>
      <w:r w:rsidR="00674A35" w:rsidRPr="00132B61">
        <w:rPr>
          <w:rFonts w:ascii="Times New Roman" w:hAnsi="Times New Roman" w:cs="Times New Roman"/>
          <w:b/>
          <w:bCs/>
          <w:i/>
          <w:iCs/>
          <w:sz w:val="24"/>
          <w:szCs w:val="24"/>
          <w:lang w:val="lt-LT"/>
        </w:rPr>
        <w:t>, P15</w:t>
      </w:r>
      <w:r w:rsidRPr="00132B61">
        <w:rPr>
          <w:rFonts w:ascii="Times New Roman" w:hAnsi="Times New Roman" w:cs="Times New Roman"/>
          <w:b/>
          <w:bCs/>
          <w:i/>
          <w:iCs/>
          <w:sz w:val="24"/>
          <w:szCs w:val="24"/>
          <w:lang w:val="lt-LT"/>
        </w:rPr>
        <w:t xml:space="preserve"> „Finansiniai įsipareigojimai“</w:t>
      </w:r>
    </w:p>
    <w:p w14:paraId="5E32E90A" w14:textId="77777777" w:rsidR="00487525" w:rsidRPr="00132B61" w:rsidRDefault="00487525" w:rsidP="00487525">
      <w:pPr>
        <w:spacing w:after="0" w:line="240" w:lineRule="auto"/>
        <w:ind w:firstLine="720"/>
        <w:rPr>
          <w:rFonts w:ascii="Times New Roman" w:hAnsi="Times New Roman" w:cs="Times New Roman"/>
          <w:b/>
          <w:bCs/>
          <w:i/>
          <w:iCs/>
          <w:sz w:val="24"/>
          <w:szCs w:val="24"/>
          <w:lang w:val="lt-LT"/>
        </w:rPr>
      </w:pPr>
    </w:p>
    <w:p w14:paraId="69DAA7AF" w14:textId="2364ECDC" w:rsidR="008F5A8E" w:rsidRPr="00132B61" w:rsidRDefault="008F5A8E" w:rsidP="00487525">
      <w:pPr>
        <w:pStyle w:val="Default"/>
        <w:ind w:firstLine="992"/>
        <w:jc w:val="both"/>
        <w:rPr>
          <w:color w:val="auto"/>
        </w:rPr>
      </w:pPr>
      <w:r w:rsidRPr="00132B61">
        <w:rPr>
          <w:color w:val="auto"/>
        </w:rPr>
        <w:t xml:space="preserve">Finansiniai įsipareigojimai ataskaitinio laikotarpio pabaigoje sudaro </w:t>
      </w:r>
      <w:r w:rsidR="009341E9" w:rsidRPr="00132B61">
        <w:rPr>
          <w:color w:val="auto"/>
        </w:rPr>
        <w:t>36014,41</w:t>
      </w:r>
      <w:r w:rsidRPr="00132B61">
        <w:rPr>
          <w:color w:val="auto"/>
        </w:rPr>
        <w:t xml:space="preserve"> Eur, tai yra </w:t>
      </w:r>
      <w:r w:rsidR="009341E9" w:rsidRPr="00132B61">
        <w:rPr>
          <w:color w:val="auto"/>
        </w:rPr>
        <w:t>36014,41</w:t>
      </w:r>
      <w:r w:rsidRPr="00132B61">
        <w:rPr>
          <w:color w:val="auto"/>
        </w:rPr>
        <w:t xml:space="preserve"> Eur ilgalaikiai įsipareigojimai ir jų </w:t>
      </w:r>
      <w:bookmarkStart w:id="17" w:name="_Hlk152158570"/>
      <w:r w:rsidR="008E5AA3" w:rsidRPr="00132B61">
        <w:rPr>
          <w:color w:val="auto"/>
        </w:rPr>
        <w:t>0,00 Eur</w:t>
      </w:r>
      <w:r w:rsidRPr="00132B61">
        <w:rPr>
          <w:color w:val="auto"/>
        </w:rPr>
        <w:t xml:space="preserve"> </w:t>
      </w:r>
      <w:bookmarkEnd w:id="17"/>
      <w:r w:rsidRPr="00132B61">
        <w:rPr>
          <w:color w:val="auto"/>
        </w:rPr>
        <w:t>einamųjų metų sumos</w:t>
      </w:r>
      <w:r w:rsidR="003F0E1B" w:rsidRPr="00132B61">
        <w:rPr>
          <w:color w:val="auto"/>
        </w:rPr>
        <w:t xml:space="preserve"> ir trumpalaikiai atidėjiniai.</w:t>
      </w:r>
    </w:p>
    <w:p w14:paraId="045FE0CF" w14:textId="77777777" w:rsidR="008F5A8E" w:rsidRPr="00132B61" w:rsidRDefault="008F5A8E" w:rsidP="00487525">
      <w:pPr>
        <w:pStyle w:val="Default"/>
        <w:ind w:firstLine="992"/>
        <w:jc w:val="both"/>
        <w:rPr>
          <w:color w:val="auto"/>
        </w:rPr>
      </w:pPr>
      <w:r w:rsidRPr="00132B61">
        <w:rPr>
          <w:color w:val="auto"/>
        </w:rPr>
        <w:t>Ilgalaikius įsipareigojimus sudaro:</w:t>
      </w:r>
    </w:p>
    <w:p w14:paraId="4FEB2BEA" w14:textId="243232D9" w:rsidR="008F5A8E" w:rsidRPr="00132B61" w:rsidRDefault="002A3221" w:rsidP="002A3221">
      <w:pPr>
        <w:pStyle w:val="Default"/>
        <w:ind w:left="992"/>
        <w:jc w:val="both"/>
        <w:rPr>
          <w:color w:val="auto"/>
        </w:rPr>
      </w:pPr>
      <w:r w:rsidRPr="00132B61">
        <w:rPr>
          <w:color w:val="auto"/>
        </w:rPr>
        <w:t xml:space="preserve">- ilgalaikiai atidėjiniai darbuotojų, kuriems suėjo </w:t>
      </w:r>
      <w:proofErr w:type="spellStart"/>
      <w:r w:rsidRPr="00132B61">
        <w:rPr>
          <w:color w:val="auto"/>
        </w:rPr>
        <w:t>pensijinis</w:t>
      </w:r>
      <w:proofErr w:type="spellEnd"/>
      <w:r w:rsidRPr="00132B61">
        <w:rPr>
          <w:color w:val="auto"/>
        </w:rPr>
        <w:t xml:space="preserve"> amžius ir kurie per 202</w:t>
      </w:r>
      <w:r w:rsidR="009341E9" w:rsidRPr="00132B61">
        <w:rPr>
          <w:color w:val="auto"/>
        </w:rPr>
        <w:t>6</w:t>
      </w:r>
      <w:r w:rsidRPr="00132B61">
        <w:rPr>
          <w:color w:val="auto"/>
        </w:rPr>
        <w:t xml:space="preserve"> metus neplanuoja nutraukti darbo sutarties, išeitinėms išmokoms mokėti</w:t>
      </w:r>
      <w:r w:rsidR="00082753" w:rsidRPr="00132B61">
        <w:rPr>
          <w:color w:val="auto"/>
        </w:rPr>
        <w:t>.</w:t>
      </w:r>
    </w:p>
    <w:p w14:paraId="5F3B0B31" w14:textId="0C222C40" w:rsidR="008F5A8E" w:rsidRPr="00132B61" w:rsidRDefault="008F5A8E" w:rsidP="00487525">
      <w:pPr>
        <w:pStyle w:val="Default"/>
        <w:ind w:firstLine="992"/>
        <w:jc w:val="both"/>
        <w:rPr>
          <w:color w:val="auto"/>
        </w:rPr>
      </w:pPr>
      <w:r w:rsidRPr="00132B61">
        <w:rPr>
          <w:color w:val="auto"/>
        </w:rPr>
        <w:t>Informacija apie finansinius įsipareigojimus pateikta 17-ojo VSAFAS „Finansinis turtas ir finansiniai įsipareigojimai“ 9 priede.</w:t>
      </w:r>
    </w:p>
    <w:p w14:paraId="48B4024D" w14:textId="77777777" w:rsidR="003F0E1B" w:rsidRPr="00132B61" w:rsidRDefault="003F0E1B" w:rsidP="003F0E1B">
      <w:pPr>
        <w:pStyle w:val="Default"/>
        <w:ind w:firstLine="992"/>
        <w:jc w:val="both"/>
        <w:rPr>
          <w:color w:val="auto"/>
        </w:rPr>
      </w:pPr>
      <w:r w:rsidRPr="00132B61">
        <w:rPr>
          <w:color w:val="auto"/>
        </w:rPr>
        <w:t xml:space="preserve">Informacija apie atidėjinius pagal jų paskirtį pateikta 18-ojo VSAFAS „Atidėjiniai, neapibrėžtieji įsipareigojimai, neapibrėžtasis turtas ir </w:t>
      </w:r>
      <w:proofErr w:type="spellStart"/>
      <w:r w:rsidRPr="00132B61">
        <w:rPr>
          <w:color w:val="auto"/>
        </w:rPr>
        <w:t>poataskaitiniai</w:t>
      </w:r>
      <w:proofErr w:type="spellEnd"/>
      <w:r w:rsidRPr="00132B61">
        <w:rPr>
          <w:color w:val="auto"/>
        </w:rPr>
        <w:t xml:space="preserve"> įvykiai“ 3 priede.</w:t>
      </w:r>
    </w:p>
    <w:p w14:paraId="16083C9D" w14:textId="3CC9107A" w:rsidR="003F0E1B" w:rsidRPr="00132B61" w:rsidRDefault="003F0E1B" w:rsidP="003F0E1B">
      <w:pPr>
        <w:pStyle w:val="Default"/>
        <w:ind w:firstLine="992"/>
        <w:jc w:val="both"/>
        <w:rPr>
          <w:color w:val="auto"/>
        </w:rPr>
      </w:pPr>
      <w:r w:rsidRPr="00132B61">
        <w:rPr>
          <w:color w:val="auto"/>
        </w:rPr>
        <w:t xml:space="preserve">Informacija apie atidėjinius pagal jų panaudojimo laiką pateikta 18-ojo VSAFAS „Atidėjiniai, neapibrėžtieji įsipareigojimai, neapibrėžtasis turtas ir </w:t>
      </w:r>
      <w:proofErr w:type="spellStart"/>
      <w:r w:rsidRPr="00132B61">
        <w:rPr>
          <w:color w:val="auto"/>
        </w:rPr>
        <w:t>poataskaitiniai</w:t>
      </w:r>
      <w:proofErr w:type="spellEnd"/>
      <w:r w:rsidRPr="00132B61">
        <w:rPr>
          <w:color w:val="auto"/>
        </w:rPr>
        <w:t xml:space="preserve"> įvykiai“ 4 priede.</w:t>
      </w:r>
    </w:p>
    <w:p w14:paraId="2FDA208C" w14:textId="77488EA5" w:rsidR="00562E3C" w:rsidRPr="00132B61" w:rsidRDefault="00562E3C" w:rsidP="008F5A8E">
      <w:pPr>
        <w:pStyle w:val="Default"/>
        <w:ind w:firstLine="720"/>
        <w:jc w:val="both"/>
        <w:rPr>
          <w:color w:val="auto"/>
        </w:rPr>
      </w:pPr>
    </w:p>
    <w:p w14:paraId="7729477D" w14:textId="1BC52A8B" w:rsidR="008F5A8E" w:rsidRPr="00132B61" w:rsidRDefault="008F5A8E" w:rsidP="00EB090F">
      <w:pPr>
        <w:spacing w:after="0" w:line="240" w:lineRule="auto"/>
        <w:ind w:firstLine="720"/>
        <w:rPr>
          <w:rFonts w:ascii="Times New Roman" w:hAnsi="Times New Roman" w:cs="Times New Roman"/>
          <w:b/>
          <w:bCs/>
          <w:i/>
          <w:iCs/>
          <w:sz w:val="24"/>
          <w:szCs w:val="24"/>
          <w:lang w:val="lt-LT"/>
        </w:rPr>
      </w:pPr>
      <w:r w:rsidRPr="00132B61">
        <w:rPr>
          <w:rFonts w:ascii="Times New Roman" w:hAnsi="Times New Roman" w:cs="Times New Roman"/>
          <w:b/>
          <w:bCs/>
          <w:i/>
          <w:iCs/>
          <w:sz w:val="24"/>
          <w:szCs w:val="24"/>
          <w:lang w:val="lt-LT"/>
        </w:rPr>
        <w:lastRenderedPageBreak/>
        <w:t>P17 „Trumpalaikės mokėtinos sumos“</w:t>
      </w:r>
    </w:p>
    <w:p w14:paraId="75FDDA14" w14:textId="77777777" w:rsidR="00EB090F" w:rsidRPr="00132B61" w:rsidRDefault="00EB090F" w:rsidP="00EB090F">
      <w:pPr>
        <w:spacing w:after="0" w:line="240" w:lineRule="auto"/>
        <w:ind w:firstLine="720"/>
        <w:rPr>
          <w:rFonts w:ascii="Times New Roman" w:hAnsi="Times New Roman" w:cs="Times New Roman"/>
          <w:b/>
          <w:bCs/>
          <w:i/>
          <w:iCs/>
          <w:sz w:val="24"/>
          <w:szCs w:val="24"/>
          <w:lang w:val="lt-LT"/>
        </w:rPr>
      </w:pPr>
    </w:p>
    <w:p w14:paraId="05A88DCF" w14:textId="32E02364" w:rsidR="008F5A8E" w:rsidRPr="00132B61" w:rsidRDefault="008F5A8E" w:rsidP="00487525">
      <w:pPr>
        <w:pStyle w:val="Default"/>
        <w:ind w:firstLine="992"/>
        <w:jc w:val="both"/>
        <w:rPr>
          <w:color w:val="auto"/>
        </w:rPr>
      </w:pPr>
      <w:r w:rsidRPr="00132B61">
        <w:rPr>
          <w:color w:val="auto"/>
        </w:rPr>
        <w:t xml:space="preserve">Trumpalaikės mokėtinos sumos ataskaitinio laikotarpio pabaigoje </w:t>
      </w:r>
      <w:r w:rsidR="003479CF" w:rsidRPr="00132B61">
        <w:rPr>
          <w:color w:val="auto"/>
        </w:rPr>
        <w:t>89072,46</w:t>
      </w:r>
      <w:r w:rsidRPr="00132B61">
        <w:rPr>
          <w:color w:val="auto"/>
        </w:rPr>
        <w:t xml:space="preserve"> Eur, jas sudaro:</w:t>
      </w:r>
    </w:p>
    <w:p w14:paraId="2E54FA5E" w14:textId="77777777" w:rsidR="008F5A8E" w:rsidRPr="00132B61" w:rsidRDefault="008F5A8E" w:rsidP="008F5A8E">
      <w:pPr>
        <w:spacing w:before="144" w:line="266" w:lineRule="exact"/>
        <w:ind w:left="7920"/>
        <w:jc w:val="right"/>
        <w:rPr>
          <w:rFonts w:ascii="Times New Roman" w:hAnsi="Times New Roman"/>
          <w:w w:val="105"/>
          <w:sz w:val="24"/>
          <w:lang w:val="lt-LT"/>
        </w:rPr>
      </w:pPr>
      <w:r w:rsidRPr="00132B61">
        <w:rPr>
          <w:rFonts w:ascii="Times New Roman" w:hAnsi="Times New Roman"/>
          <w:w w:val="105"/>
          <w:sz w:val="24"/>
          <w:lang w:val="lt-LT"/>
        </w:rPr>
        <w:t>4 lentelė</w:t>
      </w:r>
    </w:p>
    <w:tbl>
      <w:tblPr>
        <w:tblStyle w:val="Lentelstinklelis"/>
        <w:tblW w:w="9962" w:type="dxa"/>
        <w:jc w:val="center"/>
        <w:tblLayout w:type="fixed"/>
        <w:tblLook w:val="04A0" w:firstRow="1" w:lastRow="0" w:firstColumn="1" w:lastColumn="0" w:noHBand="0" w:noVBand="1"/>
      </w:tblPr>
      <w:tblGrid>
        <w:gridCol w:w="846"/>
        <w:gridCol w:w="5795"/>
        <w:gridCol w:w="3321"/>
      </w:tblGrid>
      <w:tr w:rsidR="00E6552B" w:rsidRPr="00132B61" w14:paraId="0392F059" w14:textId="77777777" w:rsidTr="00C25542">
        <w:trPr>
          <w:tblHeader/>
          <w:jc w:val="center"/>
        </w:trPr>
        <w:tc>
          <w:tcPr>
            <w:tcW w:w="846" w:type="dxa"/>
            <w:vAlign w:val="center"/>
          </w:tcPr>
          <w:p w14:paraId="331228E6" w14:textId="77777777" w:rsidR="00D3107C" w:rsidRPr="00132B61" w:rsidRDefault="00D3107C" w:rsidP="00C25542">
            <w:pPr>
              <w:jc w:val="center"/>
              <w:rPr>
                <w:rFonts w:ascii="Times New Roman" w:hAnsi="Times New Roman" w:cs="Times New Roman"/>
                <w:b/>
                <w:sz w:val="24"/>
                <w:szCs w:val="24"/>
                <w:lang w:val="lt-LT"/>
              </w:rPr>
            </w:pPr>
            <w:r w:rsidRPr="00132B61">
              <w:rPr>
                <w:rFonts w:ascii="Times New Roman" w:hAnsi="Times New Roman" w:cs="Times New Roman"/>
                <w:b/>
                <w:sz w:val="24"/>
                <w:szCs w:val="24"/>
                <w:lang w:val="lt-LT"/>
              </w:rPr>
              <w:t>Eil.</w:t>
            </w:r>
          </w:p>
          <w:p w14:paraId="5AB7D891" w14:textId="77777777" w:rsidR="00D3107C" w:rsidRPr="00132B61" w:rsidRDefault="00D3107C" w:rsidP="00C25542">
            <w:pPr>
              <w:jc w:val="center"/>
              <w:rPr>
                <w:rFonts w:ascii="Times New Roman" w:hAnsi="Times New Roman" w:cs="Times New Roman"/>
                <w:b/>
                <w:sz w:val="24"/>
                <w:szCs w:val="24"/>
                <w:lang w:val="lt-LT"/>
              </w:rPr>
            </w:pPr>
            <w:r w:rsidRPr="00132B61">
              <w:rPr>
                <w:rFonts w:ascii="Times New Roman" w:hAnsi="Times New Roman" w:cs="Times New Roman"/>
                <w:b/>
                <w:sz w:val="24"/>
                <w:szCs w:val="24"/>
                <w:lang w:val="lt-LT"/>
              </w:rPr>
              <w:t>Nr.</w:t>
            </w:r>
          </w:p>
        </w:tc>
        <w:tc>
          <w:tcPr>
            <w:tcW w:w="5795" w:type="dxa"/>
            <w:vAlign w:val="center"/>
          </w:tcPr>
          <w:p w14:paraId="59FC2AC9" w14:textId="77777777" w:rsidR="00D3107C" w:rsidRPr="00132B61" w:rsidRDefault="00D3107C" w:rsidP="00C25542">
            <w:pPr>
              <w:jc w:val="center"/>
              <w:rPr>
                <w:rFonts w:ascii="Times New Roman" w:hAnsi="Times New Roman" w:cs="Times New Roman"/>
                <w:b/>
                <w:sz w:val="24"/>
                <w:szCs w:val="24"/>
                <w:lang w:val="lt-LT"/>
              </w:rPr>
            </w:pPr>
            <w:r w:rsidRPr="00132B61">
              <w:rPr>
                <w:rFonts w:ascii="Times New Roman" w:hAnsi="Times New Roman" w:cs="Times New Roman"/>
                <w:b/>
                <w:sz w:val="24"/>
                <w:szCs w:val="24"/>
                <w:lang w:val="lt-LT"/>
              </w:rPr>
              <w:t>Mokėtinos sumos</w:t>
            </w:r>
          </w:p>
        </w:tc>
        <w:tc>
          <w:tcPr>
            <w:tcW w:w="3321" w:type="dxa"/>
            <w:vAlign w:val="center"/>
          </w:tcPr>
          <w:p w14:paraId="3A024161" w14:textId="77777777" w:rsidR="00D3107C" w:rsidRPr="00132B61" w:rsidRDefault="00D3107C" w:rsidP="00C25542">
            <w:pPr>
              <w:jc w:val="center"/>
              <w:rPr>
                <w:rFonts w:ascii="Times New Roman" w:hAnsi="Times New Roman" w:cs="Times New Roman"/>
                <w:b/>
                <w:sz w:val="24"/>
                <w:szCs w:val="24"/>
                <w:lang w:val="lt-LT"/>
              </w:rPr>
            </w:pPr>
            <w:r w:rsidRPr="00132B61">
              <w:rPr>
                <w:rFonts w:ascii="Times New Roman" w:hAnsi="Times New Roman" w:cs="Times New Roman"/>
                <w:b/>
                <w:sz w:val="24"/>
                <w:szCs w:val="24"/>
                <w:lang w:val="lt-LT"/>
              </w:rPr>
              <w:t>Paskutinė ataskaitinio laikotarpio diena (Eur)</w:t>
            </w:r>
          </w:p>
        </w:tc>
      </w:tr>
      <w:tr w:rsidR="00E6552B" w:rsidRPr="00132B61" w14:paraId="2CEEBF8A" w14:textId="77777777" w:rsidTr="00C25542">
        <w:trPr>
          <w:jc w:val="center"/>
        </w:trPr>
        <w:tc>
          <w:tcPr>
            <w:tcW w:w="846" w:type="dxa"/>
            <w:vAlign w:val="center"/>
          </w:tcPr>
          <w:p w14:paraId="371B2C19" w14:textId="77777777" w:rsidR="00D3107C" w:rsidRPr="00132B61" w:rsidRDefault="00D3107C"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1.</w:t>
            </w:r>
          </w:p>
        </w:tc>
        <w:tc>
          <w:tcPr>
            <w:tcW w:w="5795" w:type="dxa"/>
            <w:vAlign w:val="center"/>
          </w:tcPr>
          <w:p w14:paraId="2877838A" w14:textId="77777777" w:rsidR="00D3107C" w:rsidRPr="00132B61" w:rsidRDefault="00D3107C" w:rsidP="00C25542">
            <w:pPr>
              <w:rPr>
                <w:rFonts w:ascii="Times New Roman" w:hAnsi="Times New Roman" w:cs="Times New Roman"/>
                <w:sz w:val="24"/>
                <w:szCs w:val="24"/>
                <w:lang w:val="lt-LT"/>
              </w:rPr>
            </w:pPr>
            <w:r w:rsidRPr="00132B61">
              <w:rPr>
                <w:rFonts w:ascii="Times New Roman" w:hAnsi="Times New Roman" w:cs="Times New Roman"/>
                <w:sz w:val="24"/>
                <w:szCs w:val="24"/>
                <w:lang w:val="lt-LT"/>
              </w:rPr>
              <w:t>Su darbo santykiais susiję įsipareigojimai</w:t>
            </w:r>
          </w:p>
        </w:tc>
        <w:tc>
          <w:tcPr>
            <w:tcW w:w="3321" w:type="dxa"/>
          </w:tcPr>
          <w:p w14:paraId="0BFE116A" w14:textId="7B8F64D9" w:rsidR="00D3107C" w:rsidRPr="00132B61" w:rsidRDefault="003479CF"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0,00</w:t>
            </w:r>
          </w:p>
        </w:tc>
      </w:tr>
      <w:tr w:rsidR="00E6552B" w:rsidRPr="00132B61" w14:paraId="2C4E2F9C" w14:textId="77777777" w:rsidTr="00C25542">
        <w:trPr>
          <w:jc w:val="center"/>
        </w:trPr>
        <w:tc>
          <w:tcPr>
            <w:tcW w:w="846" w:type="dxa"/>
            <w:vAlign w:val="center"/>
          </w:tcPr>
          <w:p w14:paraId="5E36D52B" w14:textId="77777777" w:rsidR="00D3107C" w:rsidRPr="00132B61" w:rsidRDefault="00D3107C"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2.</w:t>
            </w:r>
          </w:p>
        </w:tc>
        <w:tc>
          <w:tcPr>
            <w:tcW w:w="5795" w:type="dxa"/>
            <w:vAlign w:val="center"/>
          </w:tcPr>
          <w:p w14:paraId="789CA9C2" w14:textId="77777777" w:rsidR="00D3107C" w:rsidRPr="00132B61" w:rsidRDefault="00D3107C" w:rsidP="00C25542">
            <w:pPr>
              <w:rPr>
                <w:rFonts w:ascii="Times New Roman" w:hAnsi="Times New Roman" w:cs="Times New Roman"/>
                <w:sz w:val="24"/>
                <w:szCs w:val="24"/>
                <w:lang w:val="lt-LT"/>
              </w:rPr>
            </w:pPr>
            <w:r w:rsidRPr="00132B61">
              <w:rPr>
                <w:rFonts w:ascii="Times New Roman" w:hAnsi="Times New Roman" w:cs="Times New Roman"/>
                <w:sz w:val="24"/>
                <w:szCs w:val="24"/>
                <w:lang w:val="lt-LT"/>
              </w:rPr>
              <w:t xml:space="preserve">Tiekėjams mokėtinos sumos </w:t>
            </w:r>
          </w:p>
        </w:tc>
        <w:tc>
          <w:tcPr>
            <w:tcW w:w="3321" w:type="dxa"/>
          </w:tcPr>
          <w:p w14:paraId="2D298132" w14:textId="3F25C7B7" w:rsidR="00D3107C" w:rsidRPr="00132B61" w:rsidRDefault="003479CF"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285,04</w:t>
            </w:r>
          </w:p>
        </w:tc>
      </w:tr>
      <w:tr w:rsidR="00E6552B" w:rsidRPr="00132B61" w14:paraId="1EE468F3" w14:textId="77777777" w:rsidTr="00C25542">
        <w:trPr>
          <w:jc w:val="center"/>
        </w:trPr>
        <w:tc>
          <w:tcPr>
            <w:tcW w:w="846" w:type="dxa"/>
            <w:vAlign w:val="center"/>
          </w:tcPr>
          <w:p w14:paraId="4E854259" w14:textId="77777777" w:rsidR="00D3107C" w:rsidRPr="00132B61" w:rsidRDefault="00D3107C"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3.</w:t>
            </w:r>
          </w:p>
        </w:tc>
        <w:tc>
          <w:tcPr>
            <w:tcW w:w="5795" w:type="dxa"/>
            <w:vAlign w:val="center"/>
          </w:tcPr>
          <w:p w14:paraId="694F1F87" w14:textId="77777777" w:rsidR="00D3107C" w:rsidRPr="00132B61" w:rsidRDefault="00D3107C" w:rsidP="00C25542">
            <w:pPr>
              <w:rPr>
                <w:rFonts w:ascii="Times New Roman" w:hAnsi="Times New Roman" w:cs="Times New Roman"/>
                <w:sz w:val="24"/>
                <w:szCs w:val="24"/>
                <w:lang w:val="lt-LT"/>
              </w:rPr>
            </w:pPr>
            <w:r w:rsidRPr="00132B61">
              <w:rPr>
                <w:rFonts w:ascii="Times New Roman" w:hAnsi="Times New Roman" w:cs="Times New Roman"/>
                <w:sz w:val="24"/>
                <w:szCs w:val="24"/>
                <w:lang w:val="lt-LT"/>
              </w:rPr>
              <w:t>Sukauptos atostogų sąnaudos</w:t>
            </w:r>
          </w:p>
        </w:tc>
        <w:tc>
          <w:tcPr>
            <w:tcW w:w="3321" w:type="dxa"/>
          </w:tcPr>
          <w:p w14:paraId="1B797E06" w14:textId="74AA9D7C" w:rsidR="00D3107C" w:rsidRPr="00132B61" w:rsidRDefault="003479CF"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88 787,42</w:t>
            </w:r>
          </w:p>
        </w:tc>
      </w:tr>
      <w:tr w:rsidR="00E6552B" w:rsidRPr="00132B61" w14:paraId="7A2B509B" w14:textId="77777777" w:rsidTr="00C25542">
        <w:trPr>
          <w:jc w:val="center"/>
        </w:trPr>
        <w:tc>
          <w:tcPr>
            <w:tcW w:w="846" w:type="dxa"/>
            <w:vAlign w:val="center"/>
          </w:tcPr>
          <w:p w14:paraId="3B9AF1AB" w14:textId="77777777" w:rsidR="00D3107C" w:rsidRPr="00132B61" w:rsidRDefault="00D3107C"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4.</w:t>
            </w:r>
          </w:p>
        </w:tc>
        <w:tc>
          <w:tcPr>
            <w:tcW w:w="5795" w:type="dxa"/>
            <w:vAlign w:val="center"/>
          </w:tcPr>
          <w:p w14:paraId="4235FA39" w14:textId="77777777" w:rsidR="00D3107C" w:rsidRPr="00132B61" w:rsidRDefault="00D3107C" w:rsidP="00C25542">
            <w:pPr>
              <w:rPr>
                <w:rFonts w:ascii="Times New Roman" w:hAnsi="Times New Roman" w:cs="Times New Roman"/>
                <w:sz w:val="24"/>
                <w:szCs w:val="24"/>
                <w:lang w:val="lt-LT"/>
              </w:rPr>
            </w:pPr>
            <w:r w:rsidRPr="00132B61">
              <w:rPr>
                <w:rFonts w:ascii="Times New Roman" w:hAnsi="Times New Roman" w:cs="Times New Roman"/>
                <w:sz w:val="24"/>
                <w:szCs w:val="24"/>
                <w:lang w:val="lt-LT"/>
              </w:rPr>
              <w:t>Kitos sukauptos mokėtinos sumos</w:t>
            </w:r>
          </w:p>
        </w:tc>
        <w:tc>
          <w:tcPr>
            <w:tcW w:w="3321" w:type="dxa"/>
          </w:tcPr>
          <w:p w14:paraId="2BCD3307" w14:textId="482F3163" w:rsidR="00D3107C" w:rsidRPr="00132B61" w:rsidRDefault="003479CF"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0,00</w:t>
            </w:r>
          </w:p>
        </w:tc>
      </w:tr>
      <w:tr w:rsidR="00E6552B" w:rsidRPr="00132B61" w14:paraId="4F54CFF1" w14:textId="77777777" w:rsidTr="00C25542">
        <w:trPr>
          <w:jc w:val="center"/>
        </w:trPr>
        <w:tc>
          <w:tcPr>
            <w:tcW w:w="846" w:type="dxa"/>
            <w:vAlign w:val="center"/>
          </w:tcPr>
          <w:p w14:paraId="6AC04BEF" w14:textId="77777777" w:rsidR="00D3107C" w:rsidRPr="00132B61" w:rsidRDefault="00D3107C"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5.</w:t>
            </w:r>
          </w:p>
        </w:tc>
        <w:tc>
          <w:tcPr>
            <w:tcW w:w="5795" w:type="dxa"/>
            <w:vAlign w:val="center"/>
          </w:tcPr>
          <w:p w14:paraId="6E2DF2F4" w14:textId="77777777" w:rsidR="00D3107C" w:rsidRPr="00132B61" w:rsidRDefault="00D3107C" w:rsidP="00C25542">
            <w:pPr>
              <w:rPr>
                <w:rFonts w:ascii="Times New Roman" w:hAnsi="Times New Roman" w:cs="Times New Roman"/>
                <w:sz w:val="24"/>
                <w:szCs w:val="24"/>
                <w:lang w:val="lt-LT"/>
              </w:rPr>
            </w:pPr>
            <w:r w:rsidRPr="00132B61">
              <w:rPr>
                <w:rFonts w:ascii="Times New Roman" w:hAnsi="Times New Roman" w:cs="Times New Roman"/>
                <w:sz w:val="24"/>
                <w:szCs w:val="24"/>
                <w:lang w:val="lt-LT"/>
              </w:rPr>
              <w:t>Gauti išankstiniai apmokėjimai</w:t>
            </w:r>
          </w:p>
        </w:tc>
        <w:tc>
          <w:tcPr>
            <w:tcW w:w="3321" w:type="dxa"/>
          </w:tcPr>
          <w:p w14:paraId="73CE6064" w14:textId="2B01D51E" w:rsidR="00D3107C" w:rsidRPr="00132B61" w:rsidRDefault="003479CF"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0,00</w:t>
            </w:r>
          </w:p>
        </w:tc>
      </w:tr>
      <w:tr w:rsidR="00E6552B" w:rsidRPr="00132B61" w14:paraId="48160BF1" w14:textId="77777777" w:rsidTr="00C25542">
        <w:trPr>
          <w:jc w:val="center"/>
        </w:trPr>
        <w:tc>
          <w:tcPr>
            <w:tcW w:w="846" w:type="dxa"/>
            <w:vAlign w:val="center"/>
          </w:tcPr>
          <w:p w14:paraId="03BA34E2" w14:textId="77777777" w:rsidR="00D3107C" w:rsidRPr="00132B61" w:rsidRDefault="00D3107C"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6.</w:t>
            </w:r>
          </w:p>
        </w:tc>
        <w:tc>
          <w:tcPr>
            <w:tcW w:w="5795" w:type="dxa"/>
            <w:vAlign w:val="center"/>
          </w:tcPr>
          <w:p w14:paraId="198B7DE6" w14:textId="77777777" w:rsidR="00D3107C" w:rsidRPr="00132B61" w:rsidRDefault="00D3107C" w:rsidP="00C25542">
            <w:pPr>
              <w:rPr>
                <w:rFonts w:ascii="Times New Roman" w:hAnsi="Times New Roman" w:cs="Times New Roman"/>
                <w:sz w:val="24"/>
                <w:szCs w:val="24"/>
                <w:lang w:val="lt-LT"/>
              </w:rPr>
            </w:pPr>
            <w:r w:rsidRPr="00132B61">
              <w:rPr>
                <w:rFonts w:ascii="Times New Roman" w:hAnsi="Times New Roman" w:cs="Times New Roman"/>
                <w:sz w:val="24"/>
                <w:szCs w:val="24"/>
                <w:lang w:val="lt-LT"/>
              </w:rPr>
              <w:t>Kitos mokėtinos sumos</w:t>
            </w:r>
          </w:p>
        </w:tc>
        <w:tc>
          <w:tcPr>
            <w:tcW w:w="3321" w:type="dxa"/>
          </w:tcPr>
          <w:p w14:paraId="17699216" w14:textId="37B01038" w:rsidR="00D3107C" w:rsidRPr="00132B61" w:rsidRDefault="003479CF" w:rsidP="00C25542">
            <w:pPr>
              <w:jc w:val="center"/>
              <w:rPr>
                <w:rFonts w:ascii="Times New Roman" w:hAnsi="Times New Roman" w:cs="Times New Roman"/>
                <w:sz w:val="24"/>
                <w:szCs w:val="24"/>
                <w:lang w:val="lt-LT"/>
              </w:rPr>
            </w:pPr>
            <w:r w:rsidRPr="00132B61">
              <w:rPr>
                <w:rFonts w:ascii="Times New Roman" w:hAnsi="Times New Roman" w:cs="Times New Roman"/>
                <w:sz w:val="24"/>
                <w:szCs w:val="24"/>
                <w:lang w:val="lt-LT"/>
              </w:rPr>
              <w:t>0,00</w:t>
            </w:r>
          </w:p>
        </w:tc>
      </w:tr>
      <w:tr w:rsidR="00E6552B" w:rsidRPr="00132B61" w14:paraId="5DDD14D8" w14:textId="77777777" w:rsidTr="00C25542">
        <w:trPr>
          <w:jc w:val="center"/>
        </w:trPr>
        <w:tc>
          <w:tcPr>
            <w:tcW w:w="846" w:type="dxa"/>
            <w:vAlign w:val="center"/>
          </w:tcPr>
          <w:p w14:paraId="10D4EE00" w14:textId="77777777" w:rsidR="00D3107C" w:rsidRPr="00132B61" w:rsidRDefault="00D3107C" w:rsidP="00C25542">
            <w:pPr>
              <w:jc w:val="center"/>
              <w:rPr>
                <w:rFonts w:ascii="Times New Roman" w:hAnsi="Times New Roman" w:cs="Times New Roman"/>
                <w:sz w:val="24"/>
                <w:szCs w:val="24"/>
                <w:lang w:val="lt-LT"/>
              </w:rPr>
            </w:pPr>
          </w:p>
        </w:tc>
        <w:tc>
          <w:tcPr>
            <w:tcW w:w="5795" w:type="dxa"/>
            <w:vAlign w:val="center"/>
          </w:tcPr>
          <w:p w14:paraId="53BB3A7C" w14:textId="77777777" w:rsidR="00D3107C" w:rsidRPr="00132B61" w:rsidRDefault="00D3107C" w:rsidP="00C25542">
            <w:pPr>
              <w:rPr>
                <w:rFonts w:ascii="Times New Roman" w:hAnsi="Times New Roman" w:cs="Times New Roman"/>
                <w:b/>
                <w:sz w:val="24"/>
                <w:szCs w:val="24"/>
                <w:lang w:val="lt-LT"/>
              </w:rPr>
            </w:pPr>
            <w:r w:rsidRPr="00132B61">
              <w:rPr>
                <w:rFonts w:ascii="Times New Roman" w:hAnsi="Times New Roman" w:cs="Times New Roman"/>
                <w:b/>
                <w:sz w:val="24"/>
                <w:szCs w:val="24"/>
                <w:lang w:val="lt-LT"/>
              </w:rPr>
              <w:t>Iš viso:</w:t>
            </w:r>
          </w:p>
        </w:tc>
        <w:tc>
          <w:tcPr>
            <w:tcW w:w="3321" w:type="dxa"/>
            <w:vAlign w:val="center"/>
          </w:tcPr>
          <w:p w14:paraId="50BF81A2" w14:textId="7D8941F1" w:rsidR="00D3107C" w:rsidRPr="00132B61" w:rsidRDefault="003479CF" w:rsidP="00C25542">
            <w:pPr>
              <w:jc w:val="center"/>
              <w:rPr>
                <w:rFonts w:ascii="Times New Roman" w:hAnsi="Times New Roman" w:cs="Times New Roman"/>
                <w:b/>
                <w:sz w:val="24"/>
                <w:szCs w:val="24"/>
                <w:lang w:val="lt-LT"/>
              </w:rPr>
            </w:pPr>
            <w:r w:rsidRPr="00132B61">
              <w:rPr>
                <w:rFonts w:ascii="Times New Roman" w:hAnsi="Times New Roman" w:cs="Times New Roman"/>
                <w:b/>
                <w:sz w:val="24"/>
                <w:szCs w:val="24"/>
                <w:lang w:val="lt-LT"/>
              </w:rPr>
              <w:t>89 072,46</w:t>
            </w:r>
          </w:p>
        </w:tc>
      </w:tr>
    </w:tbl>
    <w:p w14:paraId="180F5A9B" w14:textId="77777777" w:rsidR="002A5701" w:rsidRPr="00132B61" w:rsidRDefault="002A5701" w:rsidP="002A5701">
      <w:pPr>
        <w:pStyle w:val="Default"/>
        <w:ind w:firstLine="720"/>
        <w:jc w:val="both"/>
        <w:rPr>
          <w:color w:val="auto"/>
        </w:rPr>
      </w:pPr>
    </w:p>
    <w:p w14:paraId="792A67E6" w14:textId="280E14EA" w:rsidR="00082753" w:rsidRPr="00132B61" w:rsidRDefault="00082753" w:rsidP="00082753">
      <w:pPr>
        <w:pStyle w:val="Default"/>
        <w:ind w:firstLine="992"/>
        <w:jc w:val="both"/>
        <w:rPr>
          <w:color w:val="auto"/>
        </w:rPr>
      </w:pPr>
      <w:r w:rsidRPr="00132B61">
        <w:rPr>
          <w:color w:val="auto"/>
        </w:rPr>
        <w:t xml:space="preserve">Trumpalaikės mokėtinos sumos lyginant su praėjusiu ataskaitiniu laikotarpiu padidėjo </w:t>
      </w:r>
      <w:r w:rsidR="003479CF" w:rsidRPr="00132B61">
        <w:rPr>
          <w:color w:val="auto"/>
        </w:rPr>
        <w:t>7763,93</w:t>
      </w:r>
      <w:r w:rsidRPr="00132B61">
        <w:rPr>
          <w:color w:val="auto"/>
        </w:rPr>
        <w:t xml:space="preserve"> Eur arba </w:t>
      </w:r>
      <w:r w:rsidR="003479CF" w:rsidRPr="00132B61">
        <w:rPr>
          <w:color w:val="auto"/>
        </w:rPr>
        <w:t>9,55</w:t>
      </w:r>
      <w:r w:rsidRPr="00132B61">
        <w:rPr>
          <w:color w:val="auto"/>
        </w:rPr>
        <w:t xml:space="preserve"> proc. daugiausia dėl padidėjusio sukaupto atostogų rezervo.</w:t>
      </w:r>
    </w:p>
    <w:p w14:paraId="1239BFE1" w14:textId="2E75D2F2" w:rsidR="008F5A8E" w:rsidRPr="00132B61" w:rsidRDefault="008F5A8E" w:rsidP="00487525">
      <w:pPr>
        <w:pStyle w:val="Default"/>
        <w:ind w:firstLine="992"/>
        <w:jc w:val="both"/>
        <w:rPr>
          <w:color w:val="auto"/>
        </w:rPr>
      </w:pPr>
      <w:r w:rsidRPr="00132B61">
        <w:rPr>
          <w:color w:val="auto"/>
        </w:rPr>
        <w:t>Informacija apie trumpalaikes mokėtinas sumas pateikta 17-ojo VSAFAS „Finansinis turtas ir finansiniai įsipareigojimai“ 12 priede.</w:t>
      </w:r>
    </w:p>
    <w:p w14:paraId="5CDDF536" w14:textId="77777777" w:rsidR="00082753" w:rsidRPr="00132B61" w:rsidRDefault="00082753" w:rsidP="00487525">
      <w:pPr>
        <w:pStyle w:val="Default"/>
        <w:ind w:firstLine="992"/>
        <w:jc w:val="both"/>
        <w:rPr>
          <w:color w:val="auto"/>
        </w:rPr>
      </w:pPr>
    </w:p>
    <w:p w14:paraId="723708D2" w14:textId="77777777" w:rsidR="00EB090F" w:rsidRPr="00132B61" w:rsidRDefault="00EB090F" w:rsidP="00EB090F">
      <w:pPr>
        <w:spacing w:after="0" w:line="240" w:lineRule="auto"/>
        <w:ind w:firstLine="720"/>
        <w:rPr>
          <w:rFonts w:ascii="Times New Roman" w:hAnsi="Times New Roman" w:cs="Times New Roman"/>
          <w:b/>
          <w:bCs/>
          <w:i/>
          <w:iCs/>
          <w:sz w:val="24"/>
          <w:szCs w:val="24"/>
          <w:lang w:val="lt-LT"/>
        </w:rPr>
      </w:pPr>
      <w:bookmarkStart w:id="18" w:name="_Hlk160545333"/>
      <w:r w:rsidRPr="00132B61">
        <w:rPr>
          <w:rFonts w:ascii="Times New Roman" w:hAnsi="Times New Roman" w:cs="Times New Roman"/>
          <w:b/>
          <w:bCs/>
          <w:i/>
          <w:iCs/>
          <w:sz w:val="24"/>
          <w:szCs w:val="24"/>
          <w:lang w:val="lt-LT"/>
        </w:rPr>
        <w:t>P21 „Kitos pagrindinės veiklos pajamos ir kitos pajamos“</w:t>
      </w:r>
    </w:p>
    <w:p w14:paraId="445A5627" w14:textId="77777777" w:rsidR="00EB090F" w:rsidRPr="00132B61" w:rsidRDefault="00EB090F" w:rsidP="00EB090F">
      <w:pPr>
        <w:spacing w:after="0" w:line="240" w:lineRule="auto"/>
        <w:ind w:firstLine="720"/>
        <w:rPr>
          <w:rFonts w:ascii="Times New Roman" w:hAnsi="Times New Roman" w:cs="Times New Roman"/>
          <w:b/>
          <w:bCs/>
          <w:i/>
          <w:iCs/>
          <w:sz w:val="24"/>
          <w:szCs w:val="24"/>
          <w:lang w:val="lt-LT"/>
        </w:rPr>
      </w:pPr>
    </w:p>
    <w:p w14:paraId="58A7E55E" w14:textId="57A23072" w:rsidR="00EB090F" w:rsidRPr="00132B61" w:rsidRDefault="00EB090F" w:rsidP="00EB090F">
      <w:pPr>
        <w:pStyle w:val="Default"/>
        <w:ind w:firstLine="992"/>
        <w:jc w:val="both"/>
        <w:rPr>
          <w:color w:val="auto"/>
        </w:rPr>
      </w:pPr>
      <w:r w:rsidRPr="00132B61">
        <w:rPr>
          <w:color w:val="auto"/>
        </w:rPr>
        <w:t xml:space="preserve">Kitos pagrindinės veiklos pajamas ataskaitinio laikotarpio pabaigoje sudaro </w:t>
      </w:r>
      <w:r w:rsidR="00206409" w:rsidRPr="00132B61">
        <w:rPr>
          <w:color w:val="auto"/>
        </w:rPr>
        <w:t>154945,31</w:t>
      </w:r>
      <w:r w:rsidRPr="00132B61">
        <w:rPr>
          <w:color w:val="auto"/>
        </w:rPr>
        <w:t xml:space="preserve"> Eur.</w:t>
      </w:r>
    </w:p>
    <w:p w14:paraId="425BBCF1" w14:textId="6B002D77" w:rsidR="00382CEC" w:rsidRPr="00132B61" w:rsidRDefault="00382CEC" w:rsidP="00382CEC">
      <w:pPr>
        <w:pStyle w:val="Default"/>
        <w:ind w:firstLine="992"/>
        <w:jc w:val="both"/>
        <w:rPr>
          <w:color w:val="auto"/>
        </w:rPr>
      </w:pPr>
      <w:r w:rsidRPr="00132B61">
        <w:rPr>
          <w:color w:val="auto"/>
        </w:rPr>
        <w:t>Pagrindinės veiklos kitas pajamas sudaro pajamos už suteiktas paslaugas: apskaičiuotos paslaugų švietimo įstaigoje pajamos (už ugdytinių išlaikymą ir darbuotojų maitinimą įstaigoje) ir atsitiktinių paslaugų pajamos (už įstaigos patalpų trumpalaikę nuomą).</w:t>
      </w:r>
    </w:p>
    <w:p w14:paraId="3C1720C3" w14:textId="77777777" w:rsidR="00EB090F" w:rsidRPr="00132B61" w:rsidRDefault="00EB090F" w:rsidP="00EB090F">
      <w:pPr>
        <w:pStyle w:val="Default"/>
        <w:ind w:firstLine="993"/>
        <w:jc w:val="both"/>
        <w:rPr>
          <w:color w:val="auto"/>
        </w:rPr>
      </w:pPr>
      <w:r w:rsidRPr="00132B61">
        <w:rPr>
          <w:color w:val="auto"/>
        </w:rPr>
        <w:t>Informacija apie kitos pagrindinės veiklos pajamas pateikta 10-ojo VSAFAS „Kitos pajamos“ 1 priede</w:t>
      </w:r>
    </w:p>
    <w:p w14:paraId="5E50BBF8" w14:textId="77777777" w:rsidR="00EB090F" w:rsidRPr="00132B61" w:rsidRDefault="00EB090F" w:rsidP="00EB090F">
      <w:pPr>
        <w:pStyle w:val="Default"/>
        <w:ind w:firstLine="992"/>
        <w:jc w:val="both"/>
        <w:rPr>
          <w:color w:val="auto"/>
        </w:rPr>
      </w:pPr>
      <w:r w:rsidRPr="00132B61">
        <w:rPr>
          <w:color w:val="auto"/>
        </w:rPr>
        <w:t>Kitos veiklos pajamas ataskaitinio laikotarpio pabaigoje sudaro 0,00 Eur, tai yra pajamos iš atsargų ir ilgalaikio materialiojo turto pardavimo aukcionuose.</w:t>
      </w:r>
    </w:p>
    <w:p w14:paraId="5A47FED8" w14:textId="77777777" w:rsidR="00EB090F" w:rsidRPr="00132B61" w:rsidRDefault="00EB090F" w:rsidP="00EB090F">
      <w:pPr>
        <w:pStyle w:val="Default"/>
        <w:ind w:firstLine="992"/>
        <w:jc w:val="both"/>
        <w:rPr>
          <w:color w:val="auto"/>
        </w:rPr>
      </w:pPr>
      <w:r w:rsidRPr="00132B61">
        <w:rPr>
          <w:color w:val="auto"/>
        </w:rPr>
        <w:t>Informacija apie kitos veiklos pajamas pateikta 10-ojo VSAFAS „Kitos pajamos“ 2 priede.</w:t>
      </w:r>
    </w:p>
    <w:bookmarkEnd w:id="18"/>
    <w:p w14:paraId="1C27C4DF" w14:textId="77777777" w:rsidR="00487525" w:rsidRPr="00132B61" w:rsidRDefault="00487525" w:rsidP="00487525">
      <w:pPr>
        <w:pStyle w:val="Default"/>
        <w:ind w:firstLine="992"/>
        <w:jc w:val="both"/>
        <w:rPr>
          <w:color w:val="auto"/>
        </w:rPr>
      </w:pPr>
    </w:p>
    <w:p w14:paraId="0886B9E3" w14:textId="77777777" w:rsidR="008F5A8E" w:rsidRPr="00132B61" w:rsidRDefault="008F5A8E" w:rsidP="00EB090F">
      <w:pPr>
        <w:spacing w:after="0" w:line="240" w:lineRule="auto"/>
        <w:ind w:firstLine="720"/>
        <w:rPr>
          <w:rFonts w:ascii="Times New Roman" w:hAnsi="Times New Roman" w:cs="Times New Roman"/>
          <w:b/>
          <w:bCs/>
          <w:i/>
          <w:iCs/>
          <w:sz w:val="24"/>
          <w:szCs w:val="24"/>
          <w:lang w:val="lt-LT"/>
        </w:rPr>
      </w:pPr>
      <w:r w:rsidRPr="00132B61">
        <w:rPr>
          <w:rFonts w:ascii="Times New Roman" w:hAnsi="Times New Roman" w:cs="Times New Roman"/>
          <w:b/>
          <w:bCs/>
          <w:i/>
          <w:iCs/>
          <w:sz w:val="24"/>
          <w:szCs w:val="24"/>
          <w:lang w:val="lt-LT"/>
        </w:rPr>
        <w:t>P22 „Darbo užmokesčio ir socialinio draudimo“</w:t>
      </w:r>
    </w:p>
    <w:p w14:paraId="2021F1BA" w14:textId="77777777" w:rsidR="00487525" w:rsidRPr="00132B61" w:rsidRDefault="00487525" w:rsidP="00487525">
      <w:pPr>
        <w:spacing w:after="0" w:line="240" w:lineRule="auto"/>
        <w:ind w:firstLine="720"/>
        <w:rPr>
          <w:rFonts w:ascii="Times New Roman" w:hAnsi="Times New Roman" w:cs="Times New Roman"/>
          <w:b/>
          <w:bCs/>
          <w:i/>
          <w:iCs/>
          <w:sz w:val="24"/>
          <w:szCs w:val="24"/>
          <w:lang w:val="lt-LT"/>
        </w:rPr>
      </w:pPr>
    </w:p>
    <w:p w14:paraId="3395E347" w14:textId="14066D8D" w:rsidR="008F5A8E" w:rsidRPr="00132B61" w:rsidRDefault="008F5A8E" w:rsidP="00487525">
      <w:pPr>
        <w:pStyle w:val="Default"/>
        <w:ind w:firstLine="992"/>
        <w:jc w:val="both"/>
        <w:rPr>
          <w:color w:val="auto"/>
        </w:rPr>
      </w:pPr>
      <w:r w:rsidRPr="00132B61">
        <w:rPr>
          <w:color w:val="auto"/>
        </w:rPr>
        <w:t xml:space="preserve">Per ataskaitinį laikotarpį patirtos ir apskaitytos </w:t>
      </w:r>
      <w:r w:rsidR="00562E3C" w:rsidRPr="00132B61">
        <w:rPr>
          <w:color w:val="auto"/>
        </w:rPr>
        <w:t>įstaigos</w:t>
      </w:r>
      <w:r w:rsidRPr="00132B61">
        <w:rPr>
          <w:color w:val="auto"/>
        </w:rPr>
        <w:t xml:space="preserve"> darbuotojų darbo užmokesčio ir socialinio draudimo sąnaudos sudarė </w:t>
      </w:r>
      <w:r w:rsidR="00206409" w:rsidRPr="00132B61">
        <w:rPr>
          <w:color w:val="auto"/>
        </w:rPr>
        <w:t>1478861,16</w:t>
      </w:r>
      <w:r w:rsidRPr="00132B61">
        <w:rPr>
          <w:color w:val="auto"/>
        </w:rPr>
        <w:t xml:space="preserve"> Eur.</w:t>
      </w:r>
    </w:p>
    <w:p w14:paraId="183CDBE9" w14:textId="77777777" w:rsidR="008F5A8E" w:rsidRPr="00132B61" w:rsidRDefault="008F5A8E" w:rsidP="00487525">
      <w:pPr>
        <w:pStyle w:val="Default"/>
        <w:ind w:firstLine="992"/>
        <w:jc w:val="both"/>
        <w:rPr>
          <w:color w:val="auto"/>
        </w:rPr>
      </w:pPr>
      <w:r w:rsidRPr="00132B61">
        <w:rPr>
          <w:color w:val="auto"/>
        </w:rPr>
        <w:t>Informacija apie darbo užmokesčio ir socialinio draudimo sąnaudas pateikta 24-ojo VSAFAS priede.</w:t>
      </w:r>
    </w:p>
    <w:p w14:paraId="6642DEA4" w14:textId="77777777" w:rsidR="00487525" w:rsidRPr="00132B61" w:rsidRDefault="00487525" w:rsidP="00487525">
      <w:pPr>
        <w:pStyle w:val="Default"/>
        <w:ind w:firstLine="992"/>
        <w:jc w:val="both"/>
        <w:rPr>
          <w:color w:val="auto"/>
        </w:rPr>
      </w:pPr>
    </w:p>
    <w:p w14:paraId="71CD2733" w14:textId="752065D6" w:rsidR="008F5A8E" w:rsidRPr="00132B61" w:rsidRDefault="008F5A8E" w:rsidP="00EB090F">
      <w:pPr>
        <w:spacing w:after="0" w:line="240" w:lineRule="auto"/>
        <w:ind w:firstLine="720"/>
        <w:rPr>
          <w:rFonts w:ascii="Times New Roman" w:hAnsi="Times New Roman" w:cs="Times New Roman"/>
          <w:b/>
          <w:bCs/>
          <w:i/>
          <w:iCs/>
          <w:sz w:val="24"/>
          <w:szCs w:val="24"/>
          <w:lang w:val="lt-LT"/>
        </w:rPr>
      </w:pPr>
      <w:r w:rsidRPr="00132B61">
        <w:rPr>
          <w:rFonts w:ascii="Times New Roman" w:hAnsi="Times New Roman" w:cs="Times New Roman"/>
          <w:b/>
          <w:bCs/>
          <w:i/>
          <w:iCs/>
          <w:sz w:val="24"/>
          <w:szCs w:val="24"/>
          <w:lang w:val="lt-LT"/>
        </w:rPr>
        <w:t xml:space="preserve">P23 </w:t>
      </w:r>
      <w:r w:rsidR="00B16A03" w:rsidRPr="00132B61">
        <w:rPr>
          <w:rFonts w:ascii="Times New Roman" w:hAnsi="Times New Roman" w:cs="Times New Roman"/>
          <w:b/>
          <w:bCs/>
          <w:i/>
          <w:iCs/>
          <w:sz w:val="24"/>
          <w:szCs w:val="24"/>
          <w:lang w:val="lt-LT"/>
        </w:rPr>
        <w:t>„</w:t>
      </w:r>
      <w:r w:rsidRPr="00132B61">
        <w:rPr>
          <w:rFonts w:ascii="Times New Roman" w:hAnsi="Times New Roman" w:cs="Times New Roman"/>
          <w:b/>
          <w:bCs/>
          <w:i/>
          <w:iCs/>
          <w:sz w:val="24"/>
          <w:szCs w:val="24"/>
          <w:lang w:val="lt-LT"/>
        </w:rPr>
        <w:t>Finansinės ir investicinės veiklos rezultatas“</w:t>
      </w:r>
    </w:p>
    <w:p w14:paraId="54B92E75" w14:textId="77777777" w:rsidR="00487525" w:rsidRPr="00132B61" w:rsidRDefault="00487525" w:rsidP="00487525">
      <w:pPr>
        <w:spacing w:after="0" w:line="240" w:lineRule="auto"/>
        <w:ind w:firstLine="720"/>
        <w:rPr>
          <w:rFonts w:ascii="Times New Roman" w:hAnsi="Times New Roman" w:cs="Times New Roman"/>
          <w:b/>
          <w:bCs/>
          <w:i/>
          <w:iCs/>
          <w:sz w:val="24"/>
          <w:szCs w:val="24"/>
          <w:lang w:val="lt-LT"/>
        </w:rPr>
      </w:pPr>
    </w:p>
    <w:p w14:paraId="6665BA26" w14:textId="5A553418" w:rsidR="008F5A8E" w:rsidRPr="00132B61" w:rsidRDefault="008F5A8E" w:rsidP="00487525">
      <w:pPr>
        <w:pStyle w:val="Default"/>
        <w:ind w:firstLine="992"/>
        <w:jc w:val="both"/>
        <w:rPr>
          <w:color w:val="auto"/>
        </w:rPr>
      </w:pPr>
      <w:r w:rsidRPr="00132B61">
        <w:rPr>
          <w:color w:val="auto"/>
        </w:rPr>
        <w:t xml:space="preserve">Per ataskaitinį laikotarpį apskaitytas finansinės ir investicinės veiklos rezultatas yra </w:t>
      </w:r>
      <w:r w:rsidR="00E27FAD" w:rsidRPr="00132B61">
        <w:rPr>
          <w:color w:val="auto"/>
        </w:rPr>
        <w:t>-</w:t>
      </w:r>
      <w:r w:rsidR="00B16A03" w:rsidRPr="00132B61">
        <w:rPr>
          <w:color w:val="auto"/>
        </w:rPr>
        <w:t>0,</w:t>
      </w:r>
      <w:r w:rsidR="00206409" w:rsidRPr="00132B61">
        <w:rPr>
          <w:color w:val="auto"/>
        </w:rPr>
        <w:t>09</w:t>
      </w:r>
      <w:r w:rsidR="00562E3C" w:rsidRPr="00132B61">
        <w:rPr>
          <w:color w:val="auto"/>
        </w:rPr>
        <w:t xml:space="preserve"> </w:t>
      </w:r>
      <w:r w:rsidRPr="00132B61">
        <w:rPr>
          <w:color w:val="auto"/>
        </w:rPr>
        <w:t>Eur. Jį sudaro delspinigių sąnaudos:</w:t>
      </w:r>
    </w:p>
    <w:p w14:paraId="7A72750E" w14:textId="1225FE68" w:rsidR="008F5A8E" w:rsidRPr="00132B61" w:rsidRDefault="008F5A8E" w:rsidP="00487525">
      <w:pPr>
        <w:pStyle w:val="Default"/>
        <w:ind w:firstLine="992"/>
        <w:jc w:val="both"/>
        <w:rPr>
          <w:color w:val="auto"/>
        </w:rPr>
      </w:pPr>
      <w:r w:rsidRPr="00132B61">
        <w:rPr>
          <w:color w:val="auto"/>
        </w:rPr>
        <w:t>-</w:t>
      </w:r>
      <w:r w:rsidR="00E27FAD" w:rsidRPr="00132B61">
        <w:rPr>
          <w:color w:val="auto"/>
        </w:rPr>
        <w:t xml:space="preserve"> </w:t>
      </w:r>
      <w:r w:rsidRPr="00132B61">
        <w:rPr>
          <w:color w:val="auto"/>
        </w:rPr>
        <w:t xml:space="preserve">delspinigiai už laiku nesumokėtas paslaugas tiekėjui </w:t>
      </w:r>
      <w:r w:rsidR="00E27FAD" w:rsidRPr="00132B61">
        <w:rPr>
          <w:color w:val="auto"/>
        </w:rPr>
        <w:t>0,</w:t>
      </w:r>
      <w:r w:rsidR="00206409" w:rsidRPr="00132B61">
        <w:rPr>
          <w:color w:val="auto"/>
        </w:rPr>
        <w:t>09</w:t>
      </w:r>
      <w:r w:rsidR="00562E3C" w:rsidRPr="00132B61">
        <w:rPr>
          <w:color w:val="auto"/>
        </w:rPr>
        <w:t xml:space="preserve"> </w:t>
      </w:r>
      <w:r w:rsidRPr="00132B61">
        <w:rPr>
          <w:color w:val="auto"/>
        </w:rPr>
        <w:t>Eur;</w:t>
      </w:r>
    </w:p>
    <w:p w14:paraId="140191C0" w14:textId="20F2F539" w:rsidR="008F5A8E" w:rsidRPr="00132B61" w:rsidRDefault="008F5A8E" w:rsidP="00487525">
      <w:pPr>
        <w:pStyle w:val="Default"/>
        <w:ind w:firstLine="992"/>
        <w:jc w:val="both"/>
        <w:rPr>
          <w:color w:val="auto"/>
        </w:rPr>
      </w:pPr>
      <w:r w:rsidRPr="00132B61">
        <w:rPr>
          <w:color w:val="auto"/>
        </w:rPr>
        <w:t>-</w:t>
      </w:r>
      <w:r w:rsidR="00B16A03" w:rsidRPr="00132B61">
        <w:rPr>
          <w:color w:val="auto"/>
        </w:rPr>
        <w:t xml:space="preserve"> </w:t>
      </w:r>
      <w:r w:rsidR="00E27FAD" w:rsidRPr="00132B61">
        <w:rPr>
          <w:color w:val="auto"/>
        </w:rPr>
        <w:t xml:space="preserve">delspinigiai už laiku nesumokėtas </w:t>
      </w:r>
      <w:proofErr w:type="spellStart"/>
      <w:r w:rsidR="00E27FAD" w:rsidRPr="00132B61">
        <w:rPr>
          <w:color w:val="auto"/>
        </w:rPr>
        <w:t>soc</w:t>
      </w:r>
      <w:proofErr w:type="spellEnd"/>
      <w:r w:rsidR="00E27FAD" w:rsidRPr="00132B61">
        <w:rPr>
          <w:color w:val="auto"/>
        </w:rPr>
        <w:t>. draudimo įmokas 0,</w:t>
      </w:r>
      <w:r w:rsidR="00206409" w:rsidRPr="00132B61">
        <w:rPr>
          <w:color w:val="auto"/>
        </w:rPr>
        <w:t>00</w:t>
      </w:r>
      <w:r w:rsidRPr="00132B61">
        <w:rPr>
          <w:color w:val="auto"/>
        </w:rPr>
        <w:t xml:space="preserve"> Eur.</w:t>
      </w:r>
    </w:p>
    <w:p w14:paraId="1B412960" w14:textId="77777777" w:rsidR="008F5A8E" w:rsidRPr="00132B61" w:rsidRDefault="008F5A8E" w:rsidP="00487525">
      <w:pPr>
        <w:pStyle w:val="Default"/>
        <w:ind w:firstLine="992"/>
        <w:jc w:val="both"/>
        <w:rPr>
          <w:color w:val="auto"/>
        </w:rPr>
      </w:pPr>
      <w:r w:rsidRPr="00132B61">
        <w:rPr>
          <w:color w:val="auto"/>
        </w:rPr>
        <w:t>Finansinės ir investicinės veiklos pajamos ir sąnaudos pateiktos 6-ojo VSAFAS 4 priede.</w:t>
      </w:r>
    </w:p>
    <w:p w14:paraId="159BEF06" w14:textId="2EDB3095" w:rsidR="00487525" w:rsidRDefault="00487525" w:rsidP="00487525">
      <w:pPr>
        <w:pStyle w:val="Default"/>
        <w:ind w:firstLine="992"/>
        <w:jc w:val="both"/>
        <w:rPr>
          <w:color w:val="auto"/>
        </w:rPr>
      </w:pPr>
    </w:p>
    <w:p w14:paraId="29E39AE6" w14:textId="0F6E7026" w:rsidR="00E03F60" w:rsidRDefault="00E03F60" w:rsidP="00487525">
      <w:pPr>
        <w:pStyle w:val="Default"/>
        <w:ind w:firstLine="992"/>
        <w:jc w:val="both"/>
        <w:rPr>
          <w:color w:val="auto"/>
        </w:rPr>
      </w:pPr>
    </w:p>
    <w:p w14:paraId="1AD11941" w14:textId="77777777" w:rsidR="00E03F60" w:rsidRPr="00132B61" w:rsidRDefault="00E03F60" w:rsidP="00487525">
      <w:pPr>
        <w:pStyle w:val="Default"/>
        <w:ind w:firstLine="992"/>
        <w:jc w:val="both"/>
        <w:rPr>
          <w:color w:val="auto"/>
        </w:rPr>
      </w:pPr>
    </w:p>
    <w:p w14:paraId="1407C1D3" w14:textId="565D6316" w:rsidR="008F5A8E" w:rsidRPr="00132B61" w:rsidRDefault="008F5A8E" w:rsidP="00EB090F">
      <w:pPr>
        <w:spacing w:after="0" w:line="240" w:lineRule="auto"/>
        <w:ind w:firstLine="720"/>
        <w:rPr>
          <w:rFonts w:ascii="Times New Roman" w:hAnsi="Times New Roman" w:cs="Times New Roman"/>
          <w:b/>
          <w:bCs/>
          <w:i/>
          <w:iCs/>
          <w:sz w:val="24"/>
          <w:szCs w:val="24"/>
          <w:lang w:val="lt-LT"/>
        </w:rPr>
      </w:pPr>
      <w:r w:rsidRPr="00132B61">
        <w:rPr>
          <w:rFonts w:ascii="Times New Roman" w:hAnsi="Times New Roman" w:cs="Times New Roman"/>
          <w:b/>
          <w:bCs/>
          <w:i/>
          <w:iCs/>
          <w:sz w:val="24"/>
          <w:szCs w:val="24"/>
          <w:lang w:val="lt-LT"/>
        </w:rPr>
        <w:lastRenderedPageBreak/>
        <w:t>Nebalansinė apskaita</w:t>
      </w:r>
    </w:p>
    <w:p w14:paraId="747EC2B6" w14:textId="77777777" w:rsidR="00487525" w:rsidRPr="00132B61" w:rsidRDefault="00487525" w:rsidP="00487525">
      <w:pPr>
        <w:spacing w:after="0" w:line="240" w:lineRule="auto"/>
        <w:ind w:firstLine="720"/>
        <w:rPr>
          <w:rFonts w:ascii="Times New Roman" w:hAnsi="Times New Roman" w:cs="Times New Roman"/>
          <w:b/>
          <w:bCs/>
          <w:i/>
          <w:iCs/>
          <w:sz w:val="24"/>
          <w:szCs w:val="24"/>
          <w:lang w:val="lt-LT"/>
        </w:rPr>
      </w:pPr>
    </w:p>
    <w:p w14:paraId="08A37341" w14:textId="07626E08" w:rsidR="008F5A8E" w:rsidRPr="00132B61" w:rsidRDefault="00562E3C" w:rsidP="00487525">
      <w:pPr>
        <w:pStyle w:val="Default"/>
        <w:ind w:firstLine="992"/>
        <w:jc w:val="both"/>
        <w:rPr>
          <w:color w:val="auto"/>
        </w:rPr>
      </w:pPr>
      <w:r w:rsidRPr="00132B61">
        <w:rPr>
          <w:color w:val="auto"/>
        </w:rPr>
        <w:t>Įstaigų</w:t>
      </w:r>
      <w:r w:rsidR="008F5A8E" w:rsidRPr="00132B61">
        <w:rPr>
          <w:color w:val="auto"/>
        </w:rPr>
        <w:t xml:space="preserve"> apskaitoje registruojamas tik jos įsigytas ir patikėjimo teise valdomas, naudojamas ir disponuojamas turtas, finansavimo sumos ir įsipareigojimai, pajamos ir sąnaudos.</w:t>
      </w:r>
    </w:p>
    <w:p w14:paraId="01892F8D" w14:textId="77777777" w:rsidR="008F5A8E" w:rsidRPr="00132B61" w:rsidRDefault="008F5A8E" w:rsidP="00487525">
      <w:pPr>
        <w:pStyle w:val="Default"/>
        <w:ind w:firstLine="992"/>
        <w:jc w:val="both"/>
        <w:rPr>
          <w:color w:val="auto"/>
        </w:rPr>
      </w:pPr>
      <w:r w:rsidRPr="00132B61">
        <w:rPr>
          <w:color w:val="auto"/>
        </w:rPr>
        <w:t>Išsinuomotas, pagal panaudos ar kitas sutartis gautas ar perduotas turtas, naudojimui atiduotas ūkinis inventorius, registruojamas nebalansinėse sąskaitose.</w:t>
      </w:r>
    </w:p>
    <w:p w14:paraId="06F1EAC6" w14:textId="0968678C" w:rsidR="008F5A8E" w:rsidRPr="00132B61" w:rsidRDefault="008F5A8E" w:rsidP="00487525">
      <w:pPr>
        <w:pStyle w:val="Default"/>
        <w:ind w:firstLine="992"/>
        <w:jc w:val="both"/>
        <w:rPr>
          <w:color w:val="auto"/>
        </w:rPr>
      </w:pPr>
      <w:r w:rsidRPr="00132B61">
        <w:rPr>
          <w:color w:val="auto"/>
        </w:rPr>
        <w:t xml:space="preserve">Nebalansinėse sąskaitose </w:t>
      </w:r>
      <w:r w:rsidR="00E6552B" w:rsidRPr="00132B61">
        <w:rPr>
          <w:color w:val="auto"/>
        </w:rPr>
        <w:t xml:space="preserve">pagal </w:t>
      </w:r>
      <w:r w:rsidRPr="00132B61">
        <w:rPr>
          <w:color w:val="auto"/>
        </w:rPr>
        <w:t>202</w:t>
      </w:r>
      <w:r w:rsidR="00CC3E55" w:rsidRPr="00132B61">
        <w:rPr>
          <w:color w:val="auto"/>
        </w:rPr>
        <w:t>5</w:t>
      </w:r>
      <w:r w:rsidRPr="00132B61">
        <w:rPr>
          <w:color w:val="auto"/>
        </w:rPr>
        <w:t xml:space="preserve"> metų gruodžio 31 dien</w:t>
      </w:r>
      <w:r w:rsidR="00E6552B" w:rsidRPr="00132B61">
        <w:rPr>
          <w:color w:val="auto"/>
        </w:rPr>
        <w:t>os duomenis</w:t>
      </w:r>
      <w:r w:rsidRPr="00132B61">
        <w:rPr>
          <w:color w:val="auto"/>
        </w:rPr>
        <w:t xml:space="preserve"> užregistruota:</w:t>
      </w:r>
    </w:p>
    <w:p w14:paraId="09C86A67" w14:textId="239002D5" w:rsidR="008F5A8E" w:rsidRPr="00132B61" w:rsidRDefault="008F5A8E" w:rsidP="00487525">
      <w:pPr>
        <w:pStyle w:val="Default"/>
        <w:ind w:firstLine="992"/>
        <w:jc w:val="both"/>
        <w:rPr>
          <w:color w:val="auto"/>
        </w:rPr>
      </w:pPr>
      <w:r w:rsidRPr="00132B61">
        <w:rPr>
          <w:color w:val="auto"/>
        </w:rPr>
        <w:t xml:space="preserve">- išsinuomotas turtas </w:t>
      </w:r>
      <w:r w:rsidR="00185837" w:rsidRPr="00132B61">
        <w:rPr>
          <w:color w:val="auto"/>
        </w:rPr>
        <w:t>0,00</w:t>
      </w:r>
      <w:r w:rsidR="00562E3C" w:rsidRPr="00132B61">
        <w:rPr>
          <w:color w:val="auto"/>
        </w:rPr>
        <w:t xml:space="preserve"> </w:t>
      </w:r>
      <w:r w:rsidRPr="00132B61">
        <w:rPr>
          <w:color w:val="auto"/>
        </w:rPr>
        <w:t>Eur;</w:t>
      </w:r>
    </w:p>
    <w:p w14:paraId="68A6A06F" w14:textId="456434C7" w:rsidR="008F5A8E" w:rsidRPr="00132B61" w:rsidRDefault="008F5A8E" w:rsidP="00487525">
      <w:pPr>
        <w:pStyle w:val="Default"/>
        <w:ind w:firstLine="992"/>
        <w:jc w:val="both"/>
        <w:rPr>
          <w:color w:val="auto"/>
        </w:rPr>
      </w:pPr>
      <w:r w:rsidRPr="00132B61">
        <w:rPr>
          <w:color w:val="auto"/>
        </w:rPr>
        <w:t xml:space="preserve">- pagal panaudos sutartis gautas turtas </w:t>
      </w:r>
      <w:r w:rsidR="00185837" w:rsidRPr="00132B61">
        <w:rPr>
          <w:color w:val="auto"/>
        </w:rPr>
        <w:t>69629,00</w:t>
      </w:r>
      <w:r w:rsidR="00562E3C" w:rsidRPr="00132B61">
        <w:rPr>
          <w:color w:val="auto"/>
        </w:rPr>
        <w:t xml:space="preserve"> </w:t>
      </w:r>
      <w:r w:rsidRPr="00132B61">
        <w:rPr>
          <w:color w:val="auto"/>
        </w:rPr>
        <w:t>Eur;</w:t>
      </w:r>
    </w:p>
    <w:p w14:paraId="5B65AE8F" w14:textId="512AC45D" w:rsidR="008F5A8E" w:rsidRPr="00132B61" w:rsidRDefault="008F5A8E" w:rsidP="00487525">
      <w:pPr>
        <w:pStyle w:val="Default"/>
        <w:ind w:firstLine="992"/>
        <w:jc w:val="both"/>
        <w:rPr>
          <w:color w:val="auto"/>
        </w:rPr>
      </w:pPr>
      <w:r w:rsidRPr="00132B61">
        <w:rPr>
          <w:color w:val="auto"/>
        </w:rPr>
        <w:t xml:space="preserve">- naudojamas ūkinis inventorius </w:t>
      </w:r>
      <w:r w:rsidR="009E4EB8" w:rsidRPr="00132B61">
        <w:rPr>
          <w:color w:val="auto"/>
        </w:rPr>
        <w:t>2</w:t>
      </w:r>
      <w:r w:rsidR="00CC3E55" w:rsidRPr="00132B61">
        <w:rPr>
          <w:color w:val="auto"/>
        </w:rPr>
        <w:t>41624,87</w:t>
      </w:r>
      <w:r w:rsidRPr="00132B61">
        <w:rPr>
          <w:color w:val="auto"/>
        </w:rPr>
        <w:t xml:space="preserve"> Eur</w:t>
      </w:r>
      <w:r w:rsidR="005B4213" w:rsidRPr="00132B61">
        <w:rPr>
          <w:color w:val="auto"/>
        </w:rPr>
        <w:t>;</w:t>
      </w:r>
    </w:p>
    <w:p w14:paraId="21CDDDCF" w14:textId="77777777" w:rsidR="00206409" w:rsidRPr="00132B61" w:rsidRDefault="00206409" w:rsidP="00487525">
      <w:pPr>
        <w:pStyle w:val="Default"/>
        <w:ind w:firstLine="992"/>
        <w:jc w:val="both"/>
        <w:rPr>
          <w:color w:val="auto"/>
        </w:rPr>
      </w:pPr>
    </w:p>
    <w:p w14:paraId="32C527F2" w14:textId="23B6404F" w:rsidR="008F5A8E" w:rsidRPr="00132B61" w:rsidRDefault="008F5A8E" w:rsidP="00487525">
      <w:pPr>
        <w:pStyle w:val="Default"/>
        <w:ind w:firstLine="992"/>
        <w:jc w:val="both"/>
        <w:rPr>
          <w:color w:val="auto"/>
        </w:rPr>
      </w:pPr>
      <w:r w:rsidRPr="00132B61">
        <w:rPr>
          <w:color w:val="auto"/>
        </w:rPr>
        <w:t>Kitų reikšmingų įvykių per ataskaitinį laikotarpį nebuvo.</w:t>
      </w:r>
    </w:p>
    <w:p w14:paraId="509A3725" w14:textId="77777777" w:rsidR="008F5A8E" w:rsidRPr="00132B61" w:rsidRDefault="008F5A8E" w:rsidP="00487525">
      <w:pPr>
        <w:pStyle w:val="Default"/>
        <w:ind w:firstLine="992"/>
        <w:jc w:val="both"/>
        <w:rPr>
          <w:color w:val="auto"/>
        </w:rPr>
      </w:pPr>
      <w:r w:rsidRPr="00132B61">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132B61" w:rsidRDefault="008F5A8E" w:rsidP="002A5701">
      <w:pPr>
        <w:pStyle w:val="Default"/>
        <w:ind w:firstLine="720"/>
        <w:jc w:val="both"/>
        <w:rPr>
          <w:color w:val="auto"/>
        </w:rPr>
      </w:pPr>
    </w:p>
    <w:p w14:paraId="5909F51A" w14:textId="77777777" w:rsidR="008F5A8E" w:rsidRPr="00132B61" w:rsidRDefault="008F5A8E" w:rsidP="002A5701">
      <w:pPr>
        <w:pStyle w:val="Default"/>
        <w:ind w:firstLine="720"/>
        <w:jc w:val="both"/>
        <w:rPr>
          <w:color w:val="auto"/>
        </w:rPr>
      </w:pPr>
      <w:r w:rsidRPr="00132B61">
        <w:rPr>
          <w:color w:val="auto"/>
        </w:rPr>
        <w:t>PRIDEDAMA:</w:t>
      </w:r>
    </w:p>
    <w:p w14:paraId="6E0CCFB8" w14:textId="12BFD22A" w:rsidR="008F5A8E" w:rsidRDefault="008F5A8E" w:rsidP="00487525">
      <w:pPr>
        <w:pStyle w:val="Default"/>
        <w:ind w:firstLine="992"/>
        <w:jc w:val="both"/>
        <w:rPr>
          <w:color w:val="auto"/>
        </w:rPr>
      </w:pPr>
      <w:r w:rsidRPr="00132B61">
        <w:rPr>
          <w:color w:val="auto"/>
        </w:rPr>
        <w:t>202</w:t>
      </w:r>
      <w:r w:rsidR="00206409" w:rsidRPr="00132B61">
        <w:rPr>
          <w:color w:val="auto"/>
        </w:rPr>
        <w:t>5</w:t>
      </w:r>
      <w:r w:rsidRPr="00132B61">
        <w:rPr>
          <w:color w:val="auto"/>
        </w:rPr>
        <w:t xml:space="preserve"> m. gruodžio mėn. 31 d. finansinių ataskaitų rinkinys</w:t>
      </w:r>
      <w:r w:rsidR="00562E3C" w:rsidRPr="00132B61">
        <w:rPr>
          <w:color w:val="auto"/>
        </w:rPr>
        <w:t xml:space="preserve"> </w:t>
      </w:r>
      <w:r w:rsidRPr="00132B61">
        <w:rPr>
          <w:color w:val="auto"/>
        </w:rPr>
        <w:t xml:space="preserve">(VSAKIS), 1 egz., </w:t>
      </w:r>
      <w:r w:rsidR="00206409" w:rsidRPr="00132B61">
        <w:rPr>
          <w:color w:val="auto"/>
        </w:rPr>
        <w:t>96</w:t>
      </w:r>
      <w:r w:rsidRPr="00132B61">
        <w:rPr>
          <w:color w:val="auto"/>
        </w:rPr>
        <w:t xml:space="preserve"> lapai.</w:t>
      </w:r>
    </w:p>
    <w:p w14:paraId="63EE4B21" w14:textId="674792F7" w:rsidR="00E03F60" w:rsidRDefault="00E03F60" w:rsidP="00487525">
      <w:pPr>
        <w:pStyle w:val="Default"/>
        <w:ind w:firstLine="992"/>
        <w:jc w:val="both"/>
        <w:rPr>
          <w:color w:val="auto"/>
        </w:rPr>
      </w:pPr>
    </w:p>
    <w:p w14:paraId="3FDDF7C1" w14:textId="053A3941" w:rsidR="00E03F60" w:rsidRDefault="00E03F60" w:rsidP="00487525">
      <w:pPr>
        <w:pStyle w:val="Default"/>
        <w:ind w:firstLine="992"/>
        <w:jc w:val="both"/>
        <w:rPr>
          <w:color w:val="auto"/>
        </w:rPr>
      </w:pPr>
    </w:p>
    <w:p w14:paraId="25B324D1" w14:textId="2189BC0A" w:rsidR="00E03F60" w:rsidRDefault="00E03F60" w:rsidP="00487525">
      <w:pPr>
        <w:pStyle w:val="Default"/>
        <w:ind w:firstLine="992"/>
        <w:jc w:val="both"/>
        <w:rPr>
          <w:color w:val="auto"/>
        </w:rPr>
      </w:pPr>
    </w:p>
    <w:p w14:paraId="3BFF83D4" w14:textId="2274AA61" w:rsidR="00E03F60" w:rsidRDefault="00E03F60" w:rsidP="00487525">
      <w:pPr>
        <w:pStyle w:val="Default"/>
        <w:ind w:firstLine="992"/>
        <w:jc w:val="both"/>
        <w:rPr>
          <w:color w:val="auto"/>
        </w:rPr>
      </w:pPr>
    </w:p>
    <w:p w14:paraId="70B90262" w14:textId="77777777" w:rsidR="00E03F60" w:rsidRPr="00132B61" w:rsidRDefault="00E03F60" w:rsidP="00487525">
      <w:pPr>
        <w:pStyle w:val="Default"/>
        <w:ind w:firstLine="992"/>
        <w:jc w:val="both"/>
        <w:rPr>
          <w:color w:val="auto"/>
        </w:rPr>
      </w:pPr>
    </w:p>
    <w:p w14:paraId="1EF3DBC9" w14:textId="77777777" w:rsidR="008F5A8E" w:rsidRPr="00132B61" w:rsidRDefault="008F5A8E" w:rsidP="00404D5A">
      <w:pPr>
        <w:spacing w:after="0" w:line="240" w:lineRule="auto"/>
        <w:ind w:left="4535"/>
        <w:jc w:val="both"/>
        <w:rPr>
          <w:rFonts w:ascii="Times New Roman" w:eastAsia="Times New Roman" w:hAnsi="Times New Roman" w:cs="Times New Roman"/>
          <w:sz w:val="24"/>
          <w:szCs w:val="24"/>
          <w:lang w:val="lt-LT"/>
        </w:rPr>
      </w:pPr>
    </w:p>
    <w:p w14:paraId="309A00B4" w14:textId="2832E8AC" w:rsidR="005D3DAF" w:rsidRPr="00132B61" w:rsidRDefault="00E6552B" w:rsidP="005D3DAF">
      <w:pPr>
        <w:spacing w:after="0" w:line="240" w:lineRule="auto"/>
        <w:rPr>
          <w:rFonts w:ascii="Times New Roman" w:hAnsi="Times New Roman" w:cs="Times New Roman"/>
          <w:sz w:val="24"/>
          <w:szCs w:val="24"/>
          <w:lang w:val="lt-LT"/>
        </w:rPr>
      </w:pPr>
      <w:r w:rsidRPr="00132B61">
        <w:rPr>
          <w:rFonts w:ascii="Times New Roman" w:hAnsi="Times New Roman" w:cs="Times New Roman"/>
          <w:sz w:val="24"/>
          <w:szCs w:val="24"/>
          <w:lang w:val="lt-LT"/>
        </w:rPr>
        <w:t>Direktorė</w:t>
      </w:r>
      <w:r w:rsidR="0087691B" w:rsidRPr="00132B61">
        <w:rPr>
          <w:rFonts w:ascii="Times New Roman" w:hAnsi="Times New Roman" w:cs="Times New Roman"/>
          <w:sz w:val="24"/>
          <w:szCs w:val="24"/>
          <w:lang w:val="lt-LT"/>
        </w:rPr>
        <w:tab/>
      </w:r>
      <w:r w:rsidR="0087691B" w:rsidRPr="00132B61">
        <w:rPr>
          <w:rFonts w:ascii="Times New Roman" w:hAnsi="Times New Roman" w:cs="Times New Roman"/>
          <w:sz w:val="24"/>
          <w:szCs w:val="24"/>
          <w:lang w:val="lt-LT"/>
        </w:rPr>
        <w:tab/>
      </w:r>
      <w:r w:rsidR="0087691B" w:rsidRPr="00132B61">
        <w:rPr>
          <w:rFonts w:ascii="Times New Roman" w:hAnsi="Times New Roman" w:cs="Times New Roman"/>
          <w:sz w:val="24"/>
          <w:szCs w:val="24"/>
          <w:lang w:val="lt-LT"/>
        </w:rPr>
        <w:tab/>
      </w:r>
      <w:r w:rsidR="0087691B" w:rsidRPr="00132B61">
        <w:rPr>
          <w:rFonts w:ascii="Times New Roman" w:hAnsi="Times New Roman" w:cs="Times New Roman"/>
          <w:sz w:val="24"/>
          <w:szCs w:val="24"/>
          <w:lang w:val="lt-LT"/>
        </w:rPr>
        <w:tab/>
      </w:r>
      <w:r w:rsidR="0087691B" w:rsidRPr="00132B61">
        <w:rPr>
          <w:rFonts w:ascii="Times New Roman" w:hAnsi="Times New Roman" w:cs="Times New Roman"/>
          <w:sz w:val="24"/>
          <w:szCs w:val="24"/>
          <w:lang w:val="lt-LT"/>
        </w:rPr>
        <w:tab/>
      </w:r>
      <w:r w:rsidR="0087691B" w:rsidRPr="00132B61">
        <w:rPr>
          <w:rFonts w:ascii="Times New Roman" w:hAnsi="Times New Roman" w:cs="Times New Roman"/>
          <w:sz w:val="24"/>
          <w:szCs w:val="24"/>
          <w:lang w:val="lt-LT"/>
        </w:rPr>
        <w:tab/>
      </w:r>
      <w:r w:rsidR="002A5701" w:rsidRPr="00132B61">
        <w:rPr>
          <w:rFonts w:ascii="Times New Roman" w:hAnsi="Times New Roman" w:cs="Times New Roman"/>
          <w:sz w:val="24"/>
          <w:szCs w:val="24"/>
          <w:lang w:val="lt-LT"/>
        </w:rPr>
        <w:tab/>
      </w:r>
      <w:r w:rsidR="002A5701" w:rsidRPr="00132B61">
        <w:rPr>
          <w:rFonts w:ascii="Times New Roman" w:hAnsi="Times New Roman" w:cs="Times New Roman"/>
          <w:sz w:val="24"/>
          <w:szCs w:val="24"/>
          <w:lang w:val="lt-LT"/>
        </w:rPr>
        <w:tab/>
      </w:r>
      <w:r w:rsidR="002A5701" w:rsidRPr="00132B61">
        <w:rPr>
          <w:rFonts w:ascii="Times New Roman" w:hAnsi="Times New Roman" w:cs="Times New Roman"/>
          <w:sz w:val="24"/>
          <w:szCs w:val="24"/>
          <w:lang w:val="lt-LT"/>
        </w:rPr>
        <w:tab/>
      </w:r>
      <w:r w:rsidRPr="00132B61">
        <w:rPr>
          <w:rFonts w:ascii="Times New Roman" w:hAnsi="Times New Roman" w:cs="Times New Roman"/>
          <w:sz w:val="24"/>
          <w:szCs w:val="24"/>
          <w:lang w:val="lt-LT"/>
        </w:rPr>
        <w:t xml:space="preserve">Audronė </w:t>
      </w:r>
      <w:proofErr w:type="spellStart"/>
      <w:r w:rsidRPr="00132B61">
        <w:rPr>
          <w:rFonts w:ascii="Times New Roman" w:hAnsi="Times New Roman" w:cs="Times New Roman"/>
          <w:sz w:val="24"/>
          <w:szCs w:val="24"/>
          <w:lang w:val="lt-LT"/>
        </w:rPr>
        <w:t>Karulaitienė</w:t>
      </w:r>
      <w:proofErr w:type="spellEnd"/>
    </w:p>
    <w:p w14:paraId="43F9A8AC" w14:textId="77777777" w:rsidR="002A5701" w:rsidRPr="00132B61" w:rsidRDefault="002A5701" w:rsidP="005D3DAF">
      <w:pPr>
        <w:spacing w:after="0" w:line="240" w:lineRule="auto"/>
        <w:rPr>
          <w:rFonts w:ascii="Times New Roman" w:hAnsi="Times New Roman" w:cs="Times New Roman"/>
          <w:sz w:val="24"/>
          <w:szCs w:val="24"/>
          <w:lang w:val="lt-LT"/>
        </w:rPr>
      </w:pPr>
    </w:p>
    <w:p w14:paraId="5FB4FFAB" w14:textId="4B3FE8E6" w:rsidR="0087691B" w:rsidRDefault="0087691B" w:rsidP="005D3DAF">
      <w:pPr>
        <w:spacing w:after="0" w:line="240" w:lineRule="auto"/>
        <w:rPr>
          <w:rFonts w:ascii="Times New Roman" w:hAnsi="Times New Roman" w:cs="Times New Roman"/>
          <w:sz w:val="24"/>
          <w:szCs w:val="24"/>
          <w:lang w:val="lt-LT"/>
        </w:rPr>
      </w:pPr>
      <w:r w:rsidRPr="00132B61">
        <w:rPr>
          <w:rFonts w:ascii="Times New Roman" w:hAnsi="Times New Roman" w:cs="Times New Roman"/>
          <w:sz w:val="24"/>
          <w:szCs w:val="24"/>
          <w:lang w:val="lt-LT"/>
        </w:rPr>
        <w:t>Šiaulių apskaitos centro vyr. buhalter</w:t>
      </w:r>
      <w:r w:rsidR="00E6552B" w:rsidRPr="00132B61">
        <w:rPr>
          <w:rFonts w:ascii="Times New Roman" w:hAnsi="Times New Roman" w:cs="Times New Roman"/>
          <w:sz w:val="24"/>
          <w:szCs w:val="24"/>
          <w:lang w:val="lt-LT"/>
        </w:rPr>
        <w:t>ė</w:t>
      </w:r>
      <w:r w:rsidRPr="00132B61">
        <w:rPr>
          <w:rFonts w:ascii="Times New Roman" w:hAnsi="Times New Roman" w:cs="Times New Roman"/>
          <w:sz w:val="24"/>
          <w:szCs w:val="24"/>
          <w:lang w:val="lt-LT"/>
        </w:rPr>
        <w:tab/>
      </w:r>
      <w:r w:rsidRPr="00132B61">
        <w:rPr>
          <w:rFonts w:ascii="Times New Roman" w:hAnsi="Times New Roman" w:cs="Times New Roman"/>
          <w:sz w:val="24"/>
          <w:szCs w:val="24"/>
          <w:lang w:val="lt-LT"/>
        </w:rPr>
        <w:tab/>
      </w:r>
      <w:r w:rsidRPr="00132B61">
        <w:rPr>
          <w:rFonts w:ascii="Times New Roman" w:hAnsi="Times New Roman" w:cs="Times New Roman"/>
          <w:sz w:val="24"/>
          <w:szCs w:val="24"/>
          <w:lang w:val="lt-LT"/>
        </w:rPr>
        <w:tab/>
      </w:r>
      <w:r w:rsidR="002A5701" w:rsidRPr="00132B61">
        <w:rPr>
          <w:rFonts w:ascii="Times New Roman" w:hAnsi="Times New Roman" w:cs="Times New Roman"/>
          <w:sz w:val="24"/>
          <w:szCs w:val="24"/>
          <w:lang w:val="lt-LT"/>
        </w:rPr>
        <w:tab/>
      </w:r>
      <w:r w:rsidR="002A5701" w:rsidRPr="00132B61">
        <w:rPr>
          <w:rFonts w:ascii="Times New Roman" w:hAnsi="Times New Roman" w:cs="Times New Roman"/>
          <w:sz w:val="24"/>
          <w:szCs w:val="24"/>
          <w:lang w:val="lt-LT"/>
        </w:rPr>
        <w:tab/>
      </w:r>
      <w:r w:rsidR="00E6552B" w:rsidRPr="00132B61">
        <w:rPr>
          <w:rFonts w:ascii="Times New Roman" w:hAnsi="Times New Roman" w:cs="Times New Roman"/>
          <w:sz w:val="24"/>
          <w:szCs w:val="24"/>
          <w:lang w:val="lt-LT"/>
        </w:rPr>
        <w:t>Stanislava Vaičiulienė</w:t>
      </w:r>
    </w:p>
    <w:p w14:paraId="6DD6A096" w14:textId="639E3A7A" w:rsidR="00E03F60" w:rsidRDefault="00E03F60" w:rsidP="005D3DAF">
      <w:pPr>
        <w:spacing w:after="0" w:line="240" w:lineRule="auto"/>
        <w:rPr>
          <w:rFonts w:ascii="Times New Roman" w:hAnsi="Times New Roman" w:cs="Times New Roman"/>
          <w:sz w:val="24"/>
          <w:szCs w:val="24"/>
          <w:lang w:val="lt-LT"/>
        </w:rPr>
      </w:pPr>
    </w:p>
    <w:p w14:paraId="48364073" w14:textId="15E022AA" w:rsidR="00E03F60" w:rsidRDefault="00E03F60" w:rsidP="005D3DAF">
      <w:pPr>
        <w:spacing w:after="0" w:line="240" w:lineRule="auto"/>
        <w:rPr>
          <w:rFonts w:ascii="Times New Roman" w:hAnsi="Times New Roman" w:cs="Times New Roman"/>
          <w:sz w:val="24"/>
          <w:szCs w:val="24"/>
          <w:lang w:val="lt-LT"/>
        </w:rPr>
      </w:pPr>
    </w:p>
    <w:p w14:paraId="529E9FA9" w14:textId="684C5FF4" w:rsidR="00E03F60" w:rsidRDefault="00E03F60" w:rsidP="005D3DAF">
      <w:pPr>
        <w:spacing w:after="0" w:line="240" w:lineRule="auto"/>
        <w:rPr>
          <w:rFonts w:ascii="Times New Roman" w:hAnsi="Times New Roman" w:cs="Times New Roman"/>
          <w:sz w:val="24"/>
          <w:szCs w:val="24"/>
          <w:lang w:val="lt-LT"/>
        </w:rPr>
      </w:pPr>
    </w:p>
    <w:p w14:paraId="3AAAC834" w14:textId="14ADE796" w:rsidR="00E03F60" w:rsidRDefault="00E03F60" w:rsidP="00E03F60">
      <w:pPr>
        <w:rPr>
          <w:rFonts w:ascii="Times New Roman" w:hAnsi="Times New Roman" w:cs="Times New Roman"/>
          <w:sz w:val="20"/>
          <w:szCs w:val="20"/>
          <w:lang w:eastAsia="lt-LT"/>
        </w:rPr>
      </w:pPr>
      <w:r w:rsidRPr="0026438C">
        <w:rPr>
          <w:rFonts w:ascii="Times New Roman" w:hAnsi="Times New Roman" w:cs="Times New Roman"/>
          <w:sz w:val="20"/>
          <w:szCs w:val="20"/>
          <w:lang w:val="lt-LT"/>
        </w:rPr>
        <w:t xml:space="preserve">Parengė </w:t>
      </w:r>
      <w:proofErr w:type="spellStart"/>
      <w:r w:rsidR="00B236D4">
        <w:rPr>
          <w:rFonts w:ascii="Times New Roman" w:hAnsi="Times New Roman" w:cs="Times New Roman"/>
          <w:sz w:val="20"/>
          <w:szCs w:val="20"/>
          <w:lang w:eastAsia="lt-LT"/>
        </w:rPr>
        <w:t>b</w:t>
      </w:r>
      <w:r w:rsidRPr="0026438C">
        <w:rPr>
          <w:rFonts w:ascii="Times New Roman" w:hAnsi="Times New Roman" w:cs="Times New Roman"/>
          <w:sz w:val="20"/>
          <w:szCs w:val="20"/>
          <w:lang w:eastAsia="lt-LT"/>
        </w:rPr>
        <w:t>uhalterė</w:t>
      </w:r>
      <w:proofErr w:type="spellEnd"/>
      <w:r w:rsidRPr="0026438C">
        <w:rPr>
          <w:rFonts w:ascii="Times New Roman" w:hAnsi="Times New Roman" w:cs="Times New Roman"/>
          <w:sz w:val="20"/>
          <w:szCs w:val="20"/>
          <w:lang w:eastAsia="lt-LT"/>
        </w:rPr>
        <w:t xml:space="preserve"> </w:t>
      </w:r>
      <w:r w:rsidRPr="0026438C">
        <w:rPr>
          <w:rFonts w:ascii="Times New Roman" w:hAnsi="Times New Roman" w:cs="Times New Roman"/>
          <w:sz w:val="20"/>
          <w:szCs w:val="20"/>
          <w:lang w:eastAsia="lt-LT"/>
        </w:rPr>
        <w:t xml:space="preserve">Lina </w:t>
      </w:r>
      <w:proofErr w:type="spellStart"/>
      <w:r w:rsidRPr="0026438C">
        <w:rPr>
          <w:rFonts w:ascii="Times New Roman" w:hAnsi="Times New Roman" w:cs="Times New Roman"/>
          <w:sz w:val="20"/>
          <w:szCs w:val="20"/>
          <w:lang w:eastAsia="lt-LT"/>
        </w:rPr>
        <w:t>Andriuškevičiūtė</w:t>
      </w:r>
      <w:proofErr w:type="spellEnd"/>
      <w:r w:rsidRPr="0026438C">
        <w:rPr>
          <w:rFonts w:ascii="Times New Roman" w:hAnsi="Times New Roman" w:cs="Times New Roman"/>
          <w:sz w:val="20"/>
          <w:szCs w:val="20"/>
          <w:lang w:eastAsia="lt-LT"/>
        </w:rPr>
        <w:t>, e</w:t>
      </w:r>
      <w:r w:rsidRPr="0026438C">
        <w:rPr>
          <w:rFonts w:ascii="Times New Roman" w:hAnsi="Times New Roman" w:cs="Times New Roman"/>
          <w:sz w:val="20"/>
          <w:szCs w:val="20"/>
          <w:lang w:eastAsia="lt-LT"/>
        </w:rPr>
        <w:t xml:space="preserve">l. p. </w:t>
      </w:r>
      <w:hyperlink r:id="rId8" w:history="1">
        <w:r w:rsidRPr="0026438C">
          <w:rPr>
            <w:rStyle w:val="Hipersaitas"/>
            <w:rFonts w:ascii="Times New Roman" w:hAnsi="Times New Roman" w:cs="Times New Roman"/>
            <w:sz w:val="20"/>
            <w:szCs w:val="20"/>
            <w:lang w:eastAsia="lt-LT"/>
          </w:rPr>
          <w:t>lina.andriuskeviciute@sac.lt</w:t>
        </w:r>
      </w:hyperlink>
      <w:r w:rsidRPr="0026438C">
        <w:rPr>
          <w:rFonts w:ascii="Times New Roman" w:hAnsi="Times New Roman" w:cs="Times New Roman"/>
          <w:sz w:val="20"/>
          <w:szCs w:val="20"/>
          <w:lang w:eastAsia="lt-LT"/>
        </w:rPr>
        <w:t>, t</w:t>
      </w:r>
      <w:r w:rsidRPr="0026438C">
        <w:rPr>
          <w:rFonts w:ascii="Times New Roman" w:hAnsi="Times New Roman" w:cs="Times New Roman"/>
          <w:sz w:val="20"/>
          <w:szCs w:val="20"/>
          <w:lang w:eastAsia="lt-LT"/>
        </w:rPr>
        <w:t xml:space="preserve">el. </w:t>
      </w:r>
      <w:proofErr w:type="spellStart"/>
      <w:r w:rsidRPr="0026438C">
        <w:rPr>
          <w:rFonts w:ascii="Times New Roman" w:hAnsi="Times New Roman" w:cs="Times New Roman"/>
          <w:sz w:val="20"/>
          <w:szCs w:val="20"/>
          <w:lang w:eastAsia="lt-LT"/>
        </w:rPr>
        <w:t>Nr</w:t>
      </w:r>
      <w:proofErr w:type="spellEnd"/>
      <w:r w:rsidRPr="0026438C">
        <w:rPr>
          <w:rFonts w:ascii="Times New Roman" w:hAnsi="Times New Roman" w:cs="Times New Roman"/>
          <w:sz w:val="20"/>
          <w:szCs w:val="20"/>
          <w:lang w:eastAsia="lt-LT"/>
        </w:rPr>
        <w:t>. 0 659 13312</w:t>
      </w:r>
    </w:p>
    <w:p w14:paraId="74C76008" w14:textId="77777777" w:rsidR="0026438C" w:rsidRPr="0026438C" w:rsidRDefault="0026438C" w:rsidP="00E03F60">
      <w:pPr>
        <w:rPr>
          <w:rFonts w:ascii="Times New Roman" w:hAnsi="Times New Roman" w:cs="Times New Roman"/>
          <w:sz w:val="20"/>
          <w:szCs w:val="20"/>
          <w:lang w:eastAsia="lt-LT"/>
        </w:rPr>
      </w:pPr>
    </w:p>
    <w:p w14:paraId="550A0E72" w14:textId="1EC12805" w:rsidR="00E03F60" w:rsidRPr="00132B61" w:rsidRDefault="00E03F60" w:rsidP="005D3DAF">
      <w:pPr>
        <w:spacing w:after="0" w:line="240" w:lineRule="auto"/>
        <w:rPr>
          <w:rFonts w:ascii="Times New Roman" w:hAnsi="Times New Roman" w:cs="Times New Roman"/>
          <w:sz w:val="24"/>
          <w:szCs w:val="24"/>
          <w:lang w:val="lt-LT"/>
        </w:rPr>
      </w:pPr>
      <w:bookmarkStart w:id="19" w:name="_GoBack"/>
      <w:bookmarkEnd w:id="19"/>
    </w:p>
    <w:sectPr w:rsidR="00E03F60" w:rsidRPr="00132B61" w:rsidSect="0093298B">
      <w:foot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225F8" w14:textId="77777777" w:rsidR="00B466DB" w:rsidRDefault="00B466DB" w:rsidP="0087691B">
      <w:pPr>
        <w:spacing w:after="0" w:line="240" w:lineRule="auto"/>
      </w:pPr>
      <w:r>
        <w:separator/>
      </w:r>
    </w:p>
  </w:endnote>
  <w:endnote w:type="continuationSeparator" w:id="0">
    <w:p w14:paraId="700B07BB" w14:textId="77777777" w:rsidR="00B466DB" w:rsidRDefault="00B466DB"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103271"/>
      <w:docPartObj>
        <w:docPartGallery w:val="Page Numbers (Bottom of Page)"/>
        <w:docPartUnique/>
      </w:docPartObj>
    </w:sdtPr>
    <w:sdtEndPr>
      <w:rPr>
        <w:noProof/>
      </w:rPr>
    </w:sdtEndPr>
    <w:sdtContent>
      <w:p w14:paraId="4ACD07D2" w14:textId="4175F8F1" w:rsidR="005513B1" w:rsidRDefault="005513B1">
        <w:pPr>
          <w:pStyle w:val="Porat"/>
          <w:jc w:val="right"/>
        </w:pPr>
        <w:r>
          <w:fldChar w:fldCharType="begin"/>
        </w:r>
        <w:r>
          <w:instrText xml:space="preserve"> PAGE   \* MERGEFORMAT </w:instrText>
        </w:r>
        <w:r>
          <w:fldChar w:fldCharType="separate"/>
        </w:r>
        <w:r w:rsidR="00B236D4">
          <w:rPr>
            <w:noProof/>
          </w:rPr>
          <w:t>15</w:t>
        </w:r>
        <w:r>
          <w:rPr>
            <w:noProof/>
          </w:rPr>
          <w:fldChar w:fldCharType="end"/>
        </w:r>
      </w:p>
    </w:sdtContent>
  </w:sdt>
  <w:p w14:paraId="72DFDBE1" w14:textId="77777777" w:rsidR="005513B1" w:rsidRDefault="005513B1">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D91CA" w14:textId="77777777" w:rsidR="00B466DB" w:rsidRDefault="00B466DB" w:rsidP="0087691B">
      <w:pPr>
        <w:spacing w:after="0" w:line="240" w:lineRule="auto"/>
      </w:pPr>
      <w:r>
        <w:separator/>
      </w:r>
    </w:p>
  </w:footnote>
  <w:footnote w:type="continuationSeparator" w:id="0">
    <w:p w14:paraId="73951F3B" w14:textId="77777777" w:rsidR="00B466DB" w:rsidRDefault="00B466DB"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num>
  <w:num w:numId="3">
    <w:abstractNumId w:val="0"/>
  </w:num>
  <w:num w:numId="4">
    <w:abstractNumId w:val="1"/>
  </w:num>
  <w:num w:numId="5">
    <w:abstractNumId w:val="2"/>
  </w:num>
  <w:num w:numId="6">
    <w:abstractNumId w:val="3"/>
  </w:num>
  <w:num w:numId="7">
    <w:abstractNumId w:val="4"/>
  </w:num>
  <w:num w:numId="8">
    <w:abstractNumId w:val="7"/>
  </w:num>
  <w:num w:numId="9">
    <w:abstractNumId w:val="8"/>
  </w:num>
  <w:num w:numId="10">
    <w:abstractNumId w:val="5"/>
  </w:num>
  <w:num w:numId="11">
    <w:abstractNumId w:val="10"/>
  </w:num>
  <w:num w:numId="12">
    <w:abstractNumId w:val="13"/>
  </w:num>
  <w:num w:numId="13">
    <w:abstractNumId w:val="14"/>
  </w:num>
  <w:num w:numId="14">
    <w:abstractNumId w:val="16"/>
  </w:num>
  <w:num w:numId="15">
    <w:abstractNumId w:val="15"/>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74"/>
    <w:rsid w:val="000002EA"/>
    <w:rsid w:val="000069EA"/>
    <w:rsid w:val="00017CDA"/>
    <w:rsid w:val="00024489"/>
    <w:rsid w:val="000409A3"/>
    <w:rsid w:val="00043114"/>
    <w:rsid w:val="00051789"/>
    <w:rsid w:val="000555D1"/>
    <w:rsid w:val="00056078"/>
    <w:rsid w:val="00076F06"/>
    <w:rsid w:val="00082753"/>
    <w:rsid w:val="00094C12"/>
    <w:rsid w:val="000A271D"/>
    <w:rsid w:val="000B2049"/>
    <w:rsid w:val="000C63FE"/>
    <w:rsid w:val="000D502D"/>
    <w:rsid w:val="000D7642"/>
    <w:rsid w:val="000E2C41"/>
    <w:rsid w:val="000F6651"/>
    <w:rsid w:val="00105F53"/>
    <w:rsid w:val="00132B61"/>
    <w:rsid w:val="00145324"/>
    <w:rsid w:val="00155067"/>
    <w:rsid w:val="00160B19"/>
    <w:rsid w:val="00181B3C"/>
    <w:rsid w:val="00185837"/>
    <w:rsid w:val="00192E5B"/>
    <w:rsid w:val="0019395B"/>
    <w:rsid w:val="001A1A2D"/>
    <w:rsid w:val="001B5FBD"/>
    <w:rsid w:val="001B6DEA"/>
    <w:rsid w:val="001C4C35"/>
    <w:rsid w:val="001C7889"/>
    <w:rsid w:val="00206409"/>
    <w:rsid w:val="002112D2"/>
    <w:rsid w:val="002248D4"/>
    <w:rsid w:val="0023077C"/>
    <w:rsid w:val="00243338"/>
    <w:rsid w:val="002435FB"/>
    <w:rsid w:val="0025177D"/>
    <w:rsid w:val="00251DCB"/>
    <w:rsid w:val="00254997"/>
    <w:rsid w:val="00261ED2"/>
    <w:rsid w:val="0026438C"/>
    <w:rsid w:val="00266251"/>
    <w:rsid w:val="002675EF"/>
    <w:rsid w:val="0028371A"/>
    <w:rsid w:val="0028553C"/>
    <w:rsid w:val="002A3221"/>
    <w:rsid w:val="002A5701"/>
    <w:rsid w:val="002C2CAF"/>
    <w:rsid w:val="002C3224"/>
    <w:rsid w:val="002D3148"/>
    <w:rsid w:val="002D6CF1"/>
    <w:rsid w:val="002E1FA3"/>
    <w:rsid w:val="002E64EA"/>
    <w:rsid w:val="002E7540"/>
    <w:rsid w:val="003035EF"/>
    <w:rsid w:val="003235F7"/>
    <w:rsid w:val="003272EE"/>
    <w:rsid w:val="003301C1"/>
    <w:rsid w:val="0033114C"/>
    <w:rsid w:val="003333C7"/>
    <w:rsid w:val="003446CC"/>
    <w:rsid w:val="00344EC1"/>
    <w:rsid w:val="003479CF"/>
    <w:rsid w:val="00351B2B"/>
    <w:rsid w:val="003631CA"/>
    <w:rsid w:val="00382CEC"/>
    <w:rsid w:val="0038512C"/>
    <w:rsid w:val="00386DDB"/>
    <w:rsid w:val="003916EA"/>
    <w:rsid w:val="0039296B"/>
    <w:rsid w:val="003A22CE"/>
    <w:rsid w:val="003A3607"/>
    <w:rsid w:val="003A4E66"/>
    <w:rsid w:val="003A6D05"/>
    <w:rsid w:val="003C5A99"/>
    <w:rsid w:val="003E06AB"/>
    <w:rsid w:val="003F0E1B"/>
    <w:rsid w:val="00400C75"/>
    <w:rsid w:val="00404D5A"/>
    <w:rsid w:val="00411821"/>
    <w:rsid w:val="00413190"/>
    <w:rsid w:val="00415D83"/>
    <w:rsid w:val="00433791"/>
    <w:rsid w:val="004464B6"/>
    <w:rsid w:val="004729B4"/>
    <w:rsid w:val="004814DE"/>
    <w:rsid w:val="00487525"/>
    <w:rsid w:val="004A2D26"/>
    <w:rsid w:val="004A4BE2"/>
    <w:rsid w:val="004A7DB7"/>
    <w:rsid w:val="004B5B1A"/>
    <w:rsid w:val="004C749D"/>
    <w:rsid w:val="004E1F74"/>
    <w:rsid w:val="00517325"/>
    <w:rsid w:val="0052427B"/>
    <w:rsid w:val="00525AD9"/>
    <w:rsid w:val="00533E6A"/>
    <w:rsid w:val="0053475E"/>
    <w:rsid w:val="005419A9"/>
    <w:rsid w:val="005513B1"/>
    <w:rsid w:val="00562E3C"/>
    <w:rsid w:val="00563D5D"/>
    <w:rsid w:val="0056597F"/>
    <w:rsid w:val="00570DB4"/>
    <w:rsid w:val="00571241"/>
    <w:rsid w:val="00577F2A"/>
    <w:rsid w:val="00581822"/>
    <w:rsid w:val="00595BC5"/>
    <w:rsid w:val="005A210B"/>
    <w:rsid w:val="005A470F"/>
    <w:rsid w:val="005B0162"/>
    <w:rsid w:val="005B4213"/>
    <w:rsid w:val="005B450A"/>
    <w:rsid w:val="005B5A49"/>
    <w:rsid w:val="005C423A"/>
    <w:rsid w:val="005D0A33"/>
    <w:rsid w:val="005D1174"/>
    <w:rsid w:val="005D3DAF"/>
    <w:rsid w:val="005D7468"/>
    <w:rsid w:val="005E181E"/>
    <w:rsid w:val="005E79D1"/>
    <w:rsid w:val="00611E47"/>
    <w:rsid w:val="00612697"/>
    <w:rsid w:val="00615CB3"/>
    <w:rsid w:val="0062661C"/>
    <w:rsid w:val="0063623C"/>
    <w:rsid w:val="006677E5"/>
    <w:rsid w:val="00674A35"/>
    <w:rsid w:val="006759AE"/>
    <w:rsid w:val="006817C9"/>
    <w:rsid w:val="006B7FF6"/>
    <w:rsid w:val="006E6670"/>
    <w:rsid w:val="006E7D2A"/>
    <w:rsid w:val="006F2386"/>
    <w:rsid w:val="006F34B6"/>
    <w:rsid w:val="00702ECB"/>
    <w:rsid w:val="00704194"/>
    <w:rsid w:val="00715BE4"/>
    <w:rsid w:val="0071756D"/>
    <w:rsid w:val="00720BF2"/>
    <w:rsid w:val="00721193"/>
    <w:rsid w:val="00725C8D"/>
    <w:rsid w:val="007556E0"/>
    <w:rsid w:val="00767444"/>
    <w:rsid w:val="00767BDB"/>
    <w:rsid w:val="00777B0A"/>
    <w:rsid w:val="00790ED6"/>
    <w:rsid w:val="00793382"/>
    <w:rsid w:val="00794445"/>
    <w:rsid w:val="007A54FC"/>
    <w:rsid w:val="007C13B8"/>
    <w:rsid w:val="007C3717"/>
    <w:rsid w:val="007C5133"/>
    <w:rsid w:val="007D3295"/>
    <w:rsid w:val="007E7B60"/>
    <w:rsid w:val="007E7F89"/>
    <w:rsid w:val="00802133"/>
    <w:rsid w:val="0080474C"/>
    <w:rsid w:val="00823ED1"/>
    <w:rsid w:val="008414E4"/>
    <w:rsid w:val="00846049"/>
    <w:rsid w:val="00851C6C"/>
    <w:rsid w:val="00852AE4"/>
    <w:rsid w:val="00872A75"/>
    <w:rsid w:val="008768D4"/>
    <w:rsid w:val="0087691B"/>
    <w:rsid w:val="00884861"/>
    <w:rsid w:val="00891119"/>
    <w:rsid w:val="008A09B3"/>
    <w:rsid w:val="008A6510"/>
    <w:rsid w:val="008B2D33"/>
    <w:rsid w:val="008B2F84"/>
    <w:rsid w:val="008C62DE"/>
    <w:rsid w:val="008C65C7"/>
    <w:rsid w:val="008D4872"/>
    <w:rsid w:val="008D56CD"/>
    <w:rsid w:val="008E5AA3"/>
    <w:rsid w:val="008F5A8E"/>
    <w:rsid w:val="008F775A"/>
    <w:rsid w:val="00905BE9"/>
    <w:rsid w:val="009077C5"/>
    <w:rsid w:val="009110C4"/>
    <w:rsid w:val="0092100B"/>
    <w:rsid w:val="0093298B"/>
    <w:rsid w:val="009341E9"/>
    <w:rsid w:val="00936A0F"/>
    <w:rsid w:val="009451C4"/>
    <w:rsid w:val="009522B2"/>
    <w:rsid w:val="009744E6"/>
    <w:rsid w:val="009863A9"/>
    <w:rsid w:val="009B144D"/>
    <w:rsid w:val="009B4ADE"/>
    <w:rsid w:val="009C1D6F"/>
    <w:rsid w:val="009C5B9A"/>
    <w:rsid w:val="009D0813"/>
    <w:rsid w:val="009D582A"/>
    <w:rsid w:val="009E1423"/>
    <w:rsid w:val="009E4EB8"/>
    <w:rsid w:val="009E67A3"/>
    <w:rsid w:val="009F3E9C"/>
    <w:rsid w:val="00A05157"/>
    <w:rsid w:val="00A06519"/>
    <w:rsid w:val="00A113E0"/>
    <w:rsid w:val="00A25053"/>
    <w:rsid w:val="00A303B7"/>
    <w:rsid w:val="00A51C6F"/>
    <w:rsid w:val="00A83FD5"/>
    <w:rsid w:val="00A871C7"/>
    <w:rsid w:val="00A9054E"/>
    <w:rsid w:val="00A9318C"/>
    <w:rsid w:val="00AA7F94"/>
    <w:rsid w:val="00AB7467"/>
    <w:rsid w:val="00AD2B32"/>
    <w:rsid w:val="00AD324A"/>
    <w:rsid w:val="00AD3556"/>
    <w:rsid w:val="00AD59C5"/>
    <w:rsid w:val="00AE1858"/>
    <w:rsid w:val="00AE6D43"/>
    <w:rsid w:val="00B12A5D"/>
    <w:rsid w:val="00B14123"/>
    <w:rsid w:val="00B1604D"/>
    <w:rsid w:val="00B16A03"/>
    <w:rsid w:val="00B2034E"/>
    <w:rsid w:val="00B236D4"/>
    <w:rsid w:val="00B35483"/>
    <w:rsid w:val="00B4395C"/>
    <w:rsid w:val="00B466DB"/>
    <w:rsid w:val="00B55FC7"/>
    <w:rsid w:val="00B6064E"/>
    <w:rsid w:val="00B86F12"/>
    <w:rsid w:val="00B953A3"/>
    <w:rsid w:val="00BB1718"/>
    <w:rsid w:val="00BC48EC"/>
    <w:rsid w:val="00BC7F06"/>
    <w:rsid w:val="00BD13C9"/>
    <w:rsid w:val="00BD1C8B"/>
    <w:rsid w:val="00BD39D8"/>
    <w:rsid w:val="00BD4BAB"/>
    <w:rsid w:val="00BD5B84"/>
    <w:rsid w:val="00BF07D1"/>
    <w:rsid w:val="00BF5AC2"/>
    <w:rsid w:val="00C0703D"/>
    <w:rsid w:val="00C25542"/>
    <w:rsid w:val="00C26A9C"/>
    <w:rsid w:val="00C410E0"/>
    <w:rsid w:val="00C47FD5"/>
    <w:rsid w:val="00C5673F"/>
    <w:rsid w:val="00C62672"/>
    <w:rsid w:val="00C666CF"/>
    <w:rsid w:val="00C67E6C"/>
    <w:rsid w:val="00C73B47"/>
    <w:rsid w:val="00C808A9"/>
    <w:rsid w:val="00C825B3"/>
    <w:rsid w:val="00C911C3"/>
    <w:rsid w:val="00C91F92"/>
    <w:rsid w:val="00CA2A29"/>
    <w:rsid w:val="00CA4D91"/>
    <w:rsid w:val="00CA54C0"/>
    <w:rsid w:val="00CB797E"/>
    <w:rsid w:val="00CC3E55"/>
    <w:rsid w:val="00CE1A5C"/>
    <w:rsid w:val="00D05FA8"/>
    <w:rsid w:val="00D101F7"/>
    <w:rsid w:val="00D3107C"/>
    <w:rsid w:val="00D35E60"/>
    <w:rsid w:val="00D5009F"/>
    <w:rsid w:val="00D60677"/>
    <w:rsid w:val="00D7510A"/>
    <w:rsid w:val="00D7705C"/>
    <w:rsid w:val="00D969C1"/>
    <w:rsid w:val="00DA13C5"/>
    <w:rsid w:val="00DB025F"/>
    <w:rsid w:val="00DB60AF"/>
    <w:rsid w:val="00DE3B40"/>
    <w:rsid w:val="00DF3397"/>
    <w:rsid w:val="00E03F60"/>
    <w:rsid w:val="00E16FFC"/>
    <w:rsid w:val="00E26B93"/>
    <w:rsid w:val="00E27FAD"/>
    <w:rsid w:val="00E45CD7"/>
    <w:rsid w:val="00E5415D"/>
    <w:rsid w:val="00E64BBE"/>
    <w:rsid w:val="00E6552B"/>
    <w:rsid w:val="00E71456"/>
    <w:rsid w:val="00E80ECF"/>
    <w:rsid w:val="00E85B11"/>
    <w:rsid w:val="00EA0918"/>
    <w:rsid w:val="00EA39BF"/>
    <w:rsid w:val="00EA658D"/>
    <w:rsid w:val="00EB090F"/>
    <w:rsid w:val="00EB51F7"/>
    <w:rsid w:val="00EB53AE"/>
    <w:rsid w:val="00EC2630"/>
    <w:rsid w:val="00EC51F2"/>
    <w:rsid w:val="00EE3B8D"/>
    <w:rsid w:val="00F163F4"/>
    <w:rsid w:val="00F20789"/>
    <w:rsid w:val="00F37B96"/>
    <w:rsid w:val="00F52302"/>
    <w:rsid w:val="00F65EC1"/>
    <w:rsid w:val="00F67582"/>
    <w:rsid w:val="00F67D8F"/>
    <w:rsid w:val="00F819B2"/>
    <w:rsid w:val="00F85F35"/>
    <w:rsid w:val="00F92275"/>
    <w:rsid w:val="00F96991"/>
    <w:rsid w:val="00FC4FED"/>
    <w:rsid w:val="00FD5881"/>
    <w:rsid w:val="00FF5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3994">
      <w:bodyDiv w:val="1"/>
      <w:marLeft w:val="0"/>
      <w:marRight w:val="0"/>
      <w:marTop w:val="0"/>
      <w:marBottom w:val="0"/>
      <w:divBdr>
        <w:top w:val="none" w:sz="0" w:space="0" w:color="auto"/>
        <w:left w:val="none" w:sz="0" w:space="0" w:color="auto"/>
        <w:bottom w:val="none" w:sz="0" w:space="0" w:color="auto"/>
        <w:right w:val="none" w:sz="0" w:space="0" w:color="auto"/>
      </w:divBdr>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160578929">
      <w:bodyDiv w:val="1"/>
      <w:marLeft w:val="0"/>
      <w:marRight w:val="0"/>
      <w:marTop w:val="0"/>
      <w:marBottom w:val="0"/>
      <w:divBdr>
        <w:top w:val="none" w:sz="0" w:space="0" w:color="auto"/>
        <w:left w:val="none" w:sz="0" w:space="0" w:color="auto"/>
        <w:bottom w:val="none" w:sz="0" w:space="0" w:color="auto"/>
        <w:right w:val="none" w:sz="0" w:space="0" w:color="auto"/>
      </w:divBdr>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lina.andriuskeviciute@sac.lt" TargetMode="External"
                 Type="http://schemas.openxmlformats.org/officeDocument/2006/relationships/hyperlink"/>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82204-8EE6-4618-A196-1773F87E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16</Pages>
  <Words>28475</Words>
  <Characters>16232</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44618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2026-02-19T12:52:00Z</dcterms:created>
  <dc:creator>Renata Paškauskienė</dc:creator>
  <cp:lastModifiedBy>PC13</cp:lastModifiedBy>
  <dcterms:modified xsi:type="dcterms:W3CDTF">2026-03-05T09:31:00Z</dcterms:modified>
  <cp:revision>59</cp:revision>
</cp:coreProperties>
</file>